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Layout w:type="fixed"/>
        <w:tblLook w:val="0000" w:firstRow="0" w:lastRow="0" w:firstColumn="0" w:lastColumn="0" w:noHBand="0" w:noVBand="0"/>
      </w:tblPr>
      <w:tblGrid>
        <w:gridCol w:w="9788"/>
      </w:tblGrid>
      <w:tr w:rsidR="000A6FBB" w:rsidRPr="003E5D93" w14:paraId="71DFAD8C" w14:textId="77777777">
        <w:tc>
          <w:tcPr>
            <w:tcW w:w="9788" w:type="dxa"/>
            <w:tcBorders>
              <w:top w:val="single" w:sz="4" w:space="0" w:color="000000"/>
              <w:left w:val="single" w:sz="4" w:space="0" w:color="000000"/>
              <w:bottom w:val="single" w:sz="4" w:space="0" w:color="000000"/>
              <w:right w:val="single" w:sz="4" w:space="0" w:color="000000"/>
            </w:tcBorders>
          </w:tcPr>
          <w:p w14:paraId="4E1BFC95" w14:textId="77777777" w:rsidR="005C216A" w:rsidRPr="003E5D93" w:rsidRDefault="005C216A" w:rsidP="004267FA">
            <w:pPr>
              <w:pStyle w:val="Rientrocorpodeltesto21"/>
              <w:spacing w:after="0" w:line="360" w:lineRule="auto"/>
              <w:ind w:left="1440" w:hanging="1440"/>
              <w:jc w:val="center"/>
              <w:rPr>
                <w:b/>
                <w:color w:val="FFFFFF"/>
                <w:sz w:val="18"/>
                <w:szCs w:val="18"/>
                <w:lang w:val="de-DE"/>
              </w:rPr>
            </w:pPr>
            <w:r w:rsidRPr="003E5D93">
              <w:rPr>
                <w:b/>
                <w:color w:val="FFFFFF"/>
                <w:sz w:val="18"/>
                <w:szCs w:val="18"/>
                <w:lang w:val="de-DE"/>
              </w:rPr>
              <w:t>.</w:t>
            </w:r>
          </w:p>
          <w:p w14:paraId="6E379104" w14:textId="709350AA" w:rsidR="00066E12" w:rsidRPr="00C86FA2" w:rsidRDefault="00066E12" w:rsidP="00066E12">
            <w:pPr>
              <w:pStyle w:val="Rientrocorpodeltesto21"/>
              <w:spacing w:after="0" w:line="360" w:lineRule="auto"/>
              <w:ind w:left="1440" w:hanging="1440"/>
              <w:jc w:val="center"/>
              <w:rPr>
                <w:b/>
                <w:bCs/>
                <w:lang w:val="de-DE"/>
              </w:rPr>
            </w:pPr>
            <w:r w:rsidRPr="00C86FA2">
              <w:rPr>
                <w:b/>
                <w:lang w:val="de-DE"/>
              </w:rPr>
              <w:t xml:space="preserve">Anlage </w:t>
            </w:r>
            <w:r w:rsidRPr="00C86FA2">
              <w:rPr>
                <w:b/>
                <w:bCs/>
                <w:lang w:val="de-DE"/>
              </w:rPr>
              <w:t xml:space="preserve">A1 </w:t>
            </w:r>
            <w:proofErr w:type="spellStart"/>
            <w:r w:rsidRPr="00C86FA2">
              <w:rPr>
                <w:b/>
                <w:bCs/>
                <w:lang w:val="de-DE"/>
              </w:rPr>
              <w:t>ter</w:t>
            </w:r>
            <w:proofErr w:type="spellEnd"/>
            <w:r w:rsidRPr="00C86FA2">
              <w:rPr>
                <w:b/>
                <w:bCs/>
                <w:lang w:val="de-DE"/>
              </w:rPr>
              <w:t xml:space="preserve"> - Erklärung des Hilfs</w:t>
            </w:r>
            <w:r w:rsidR="00B46FEE">
              <w:rPr>
                <w:b/>
                <w:bCs/>
                <w:lang w:val="de-DE"/>
              </w:rPr>
              <w:t>subjektes</w:t>
            </w:r>
            <w:r w:rsidRPr="00C86FA2">
              <w:rPr>
                <w:rStyle w:val="Rimandonotadichiusura"/>
                <w:rFonts w:cs="Arial"/>
                <w:b/>
                <w:bCs/>
                <w:lang w:val="de-DE"/>
              </w:rPr>
              <w:endnoteReference w:id="1"/>
            </w:r>
          </w:p>
          <w:p w14:paraId="33FF0A7C" w14:textId="77777777" w:rsidR="00730CFD" w:rsidRPr="003E5D93" w:rsidRDefault="00730CFD" w:rsidP="004267FA">
            <w:pPr>
              <w:pStyle w:val="Rientrocorpodeltesto21"/>
              <w:spacing w:after="0" w:line="360" w:lineRule="auto"/>
              <w:ind w:left="1440" w:hanging="1440"/>
              <w:jc w:val="center"/>
              <w:rPr>
                <w:b/>
                <w:bCs/>
                <w:sz w:val="18"/>
                <w:szCs w:val="18"/>
                <w:lang w:val="de-DE"/>
              </w:rPr>
            </w:pPr>
          </w:p>
          <w:p w14:paraId="5A42183A" w14:textId="2C213B40" w:rsidR="005B1523" w:rsidRPr="003E5D93" w:rsidRDefault="005B1523" w:rsidP="005C216A">
            <w:pPr>
              <w:pStyle w:val="Rientrocorpodeltesto31"/>
              <w:spacing w:after="0" w:line="360" w:lineRule="auto"/>
              <w:ind w:left="289" w:hanging="6"/>
              <w:jc w:val="both"/>
              <w:rPr>
                <w:b/>
                <w:bCs/>
                <w:i/>
                <w:sz w:val="18"/>
                <w:szCs w:val="18"/>
                <w:lang w:val="de-DE"/>
              </w:rPr>
            </w:pPr>
            <w:r w:rsidRPr="003E5D93">
              <w:rPr>
                <w:b/>
                <w:bCs/>
                <w:i/>
                <w:sz w:val="18"/>
                <w:szCs w:val="18"/>
                <w:lang w:val="de-DE"/>
              </w:rPr>
              <w:t>[</w:t>
            </w:r>
            <w:r w:rsidR="00002912">
              <w:rPr>
                <w:b/>
                <w:i/>
                <w:sz w:val="18"/>
                <w:szCs w:val="18"/>
                <w:lang w:val="de-DE"/>
              </w:rPr>
              <w:t>NB</w:t>
            </w:r>
            <w:r w:rsidR="004E1CF8" w:rsidRPr="003E5D93">
              <w:rPr>
                <w:b/>
                <w:i/>
                <w:sz w:val="18"/>
                <w:szCs w:val="18"/>
                <w:lang w:val="de-DE"/>
              </w:rPr>
              <w:t>: Diese Anlage muss von den Hilfs</w:t>
            </w:r>
            <w:r w:rsidR="00C3517F">
              <w:rPr>
                <w:b/>
                <w:i/>
                <w:sz w:val="18"/>
                <w:szCs w:val="18"/>
                <w:lang w:val="de-DE"/>
              </w:rPr>
              <w:t>subjekten</w:t>
            </w:r>
            <w:r w:rsidR="004E1CF8" w:rsidRPr="003E5D93">
              <w:rPr>
                <w:b/>
                <w:i/>
                <w:sz w:val="18"/>
                <w:szCs w:val="18"/>
                <w:lang w:val="de-DE"/>
              </w:rPr>
              <w:t xml:space="preserve"> ausgefüllt werden, wenn der Wirtschaf</w:t>
            </w:r>
            <w:r w:rsidR="00345E0F">
              <w:rPr>
                <w:b/>
                <w:i/>
                <w:sz w:val="18"/>
                <w:szCs w:val="18"/>
                <w:lang w:val="de-DE"/>
              </w:rPr>
              <w:t>t</w:t>
            </w:r>
            <w:r w:rsidR="004E1CF8" w:rsidRPr="003E5D93">
              <w:rPr>
                <w:b/>
                <w:i/>
                <w:sz w:val="18"/>
                <w:szCs w:val="18"/>
                <w:lang w:val="de-DE"/>
              </w:rPr>
              <w:t xml:space="preserve">steilnehmer das Rechtsinstitut </w:t>
            </w:r>
            <w:r w:rsidR="005C216A" w:rsidRPr="003E5D93">
              <w:rPr>
                <w:b/>
                <w:i/>
                <w:sz w:val="18"/>
                <w:szCs w:val="18"/>
                <w:lang w:val="de-DE"/>
              </w:rPr>
              <w:t>der</w:t>
            </w:r>
            <w:r w:rsidR="004E1CF8" w:rsidRPr="003E5D93">
              <w:rPr>
                <w:b/>
                <w:i/>
                <w:sz w:val="18"/>
                <w:szCs w:val="18"/>
                <w:lang w:val="de-DE"/>
              </w:rPr>
              <w:t xml:space="preserve"> Nutzung </w:t>
            </w:r>
            <w:r w:rsidR="005C216A" w:rsidRPr="003E5D93">
              <w:rPr>
                <w:b/>
                <w:i/>
                <w:sz w:val="18"/>
                <w:szCs w:val="18"/>
                <w:lang w:val="de-DE"/>
              </w:rPr>
              <w:t xml:space="preserve">der </w:t>
            </w:r>
            <w:r w:rsidR="004E1CF8" w:rsidRPr="003E5D93">
              <w:rPr>
                <w:b/>
                <w:i/>
                <w:sz w:val="18"/>
                <w:szCs w:val="18"/>
                <w:lang w:val="de-DE"/>
              </w:rPr>
              <w:t xml:space="preserve">Kapazitäten Dritter gemäß Art. </w:t>
            </w:r>
            <w:r w:rsidR="00406B2F">
              <w:rPr>
                <w:b/>
                <w:i/>
                <w:sz w:val="18"/>
                <w:szCs w:val="18"/>
                <w:lang w:val="de-DE"/>
              </w:rPr>
              <w:t>104</w:t>
            </w:r>
            <w:r w:rsidR="004E1CF8" w:rsidRPr="003E5D93">
              <w:rPr>
                <w:b/>
                <w:i/>
                <w:sz w:val="18"/>
                <w:szCs w:val="18"/>
                <w:lang w:val="de-DE"/>
              </w:rPr>
              <w:t xml:space="preserve"> </w:t>
            </w:r>
            <w:bookmarkStart w:id="0" w:name="_Hlk44926355"/>
            <w:proofErr w:type="spellStart"/>
            <w:r w:rsidR="004E1CF8" w:rsidRPr="003E5D93">
              <w:rPr>
                <w:b/>
                <w:i/>
                <w:sz w:val="18"/>
                <w:szCs w:val="18"/>
                <w:lang w:val="de-DE"/>
              </w:rPr>
              <w:t>GvD</w:t>
            </w:r>
            <w:proofErr w:type="spellEnd"/>
            <w:r w:rsidR="004E1CF8" w:rsidRPr="003E5D93">
              <w:rPr>
                <w:b/>
                <w:i/>
                <w:sz w:val="18"/>
                <w:szCs w:val="18"/>
                <w:lang w:val="de-DE"/>
              </w:rPr>
              <w:t xml:space="preserve"> </w:t>
            </w:r>
            <w:r w:rsidR="00406B2F">
              <w:rPr>
                <w:b/>
                <w:i/>
                <w:sz w:val="18"/>
                <w:szCs w:val="18"/>
                <w:lang w:val="de-DE"/>
              </w:rPr>
              <w:t>36/2023</w:t>
            </w:r>
            <w:r w:rsidR="004E1CF8" w:rsidRPr="0027629E">
              <w:rPr>
                <w:b/>
                <w:i/>
                <w:sz w:val="18"/>
                <w:szCs w:val="18"/>
                <w:lang w:val="de-DE"/>
              </w:rPr>
              <w:t xml:space="preserve"> </w:t>
            </w:r>
            <w:bookmarkEnd w:id="0"/>
            <w:r w:rsidR="004E1CF8" w:rsidRPr="003E5D93">
              <w:rPr>
                <w:b/>
                <w:i/>
                <w:sz w:val="18"/>
                <w:szCs w:val="18"/>
                <w:lang w:val="de-DE"/>
              </w:rPr>
              <w:t>in Anspruch nimmt</w:t>
            </w:r>
            <w:r w:rsidRPr="003E5D93">
              <w:rPr>
                <w:b/>
                <w:bCs/>
                <w:i/>
                <w:sz w:val="18"/>
                <w:szCs w:val="18"/>
                <w:lang w:val="de-DE"/>
              </w:rPr>
              <w:t>]</w:t>
            </w:r>
          </w:p>
          <w:p w14:paraId="34A85977" w14:textId="77777777" w:rsidR="005B1523" w:rsidRPr="003E5D93" w:rsidRDefault="005B1523" w:rsidP="004267FA">
            <w:pPr>
              <w:pStyle w:val="Rientrocorpodeltesto21"/>
              <w:spacing w:after="0" w:line="360" w:lineRule="auto"/>
              <w:ind w:left="1440" w:hanging="1440"/>
              <w:jc w:val="center"/>
              <w:rPr>
                <w:b/>
                <w:bCs/>
                <w:sz w:val="18"/>
                <w:szCs w:val="18"/>
                <w:lang w:val="de-DE"/>
              </w:rPr>
            </w:pPr>
          </w:p>
          <w:p w14:paraId="397CEF64" w14:textId="77777777" w:rsidR="003F0766" w:rsidRPr="003E5D93" w:rsidRDefault="003F0766" w:rsidP="004267FA">
            <w:pPr>
              <w:pStyle w:val="Rientrocorpodeltesto31"/>
              <w:spacing w:after="0" w:line="360" w:lineRule="auto"/>
              <w:jc w:val="both"/>
              <w:rPr>
                <w:sz w:val="18"/>
                <w:szCs w:val="18"/>
                <w:lang w:val="de-DE"/>
              </w:rPr>
            </w:pPr>
            <w:r w:rsidRPr="003E5D93">
              <w:rPr>
                <w:b/>
                <w:bCs/>
                <w:sz w:val="18"/>
                <w:szCs w:val="18"/>
                <w:lang w:val="de-DE"/>
              </w:rPr>
              <w:t xml:space="preserve">Code der AUSSCHREIBUNG: </w:t>
            </w:r>
            <w:r w:rsidRPr="003E5D93">
              <w:rPr>
                <w:sz w:val="18"/>
                <w:szCs w:val="18"/>
                <w:lang w:val="de-DE"/>
              </w:rPr>
              <w:fldChar w:fldCharType="begin">
                <w:ffData>
                  <w:name w:val="Testo82"/>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08F89BE9" w14:textId="77777777" w:rsidR="003F0766" w:rsidRPr="003E5D93" w:rsidRDefault="003F0766" w:rsidP="004267FA">
            <w:pPr>
              <w:pStyle w:val="Rientrocorpodeltesto31"/>
              <w:spacing w:after="0" w:line="360" w:lineRule="auto"/>
              <w:jc w:val="both"/>
              <w:rPr>
                <w:sz w:val="18"/>
                <w:szCs w:val="18"/>
                <w:lang w:val="de-DE"/>
              </w:rPr>
            </w:pPr>
            <w:r w:rsidRPr="003E5D93">
              <w:rPr>
                <w:b/>
                <w:bCs/>
                <w:sz w:val="18"/>
                <w:szCs w:val="18"/>
                <w:lang w:val="de-DE"/>
              </w:rPr>
              <w:t xml:space="preserve">Code CIG: </w:t>
            </w:r>
            <w:r w:rsidRPr="003E5D93">
              <w:rPr>
                <w:sz w:val="18"/>
                <w:szCs w:val="18"/>
                <w:lang w:val="de-DE"/>
              </w:rPr>
              <w:fldChar w:fldCharType="begin">
                <w:ffData>
                  <w:name w:val="Testo83"/>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4481DF2F" w14:textId="77777777" w:rsidR="003F0766" w:rsidRPr="003E5D93" w:rsidRDefault="003F0766" w:rsidP="004267FA">
            <w:pPr>
              <w:pStyle w:val="Rientrocorpodeltesto31"/>
              <w:spacing w:after="0" w:line="360" w:lineRule="auto"/>
              <w:jc w:val="both"/>
              <w:rPr>
                <w:sz w:val="18"/>
                <w:szCs w:val="18"/>
                <w:lang w:val="de-DE"/>
              </w:rPr>
            </w:pPr>
            <w:r w:rsidRPr="003E5D93">
              <w:rPr>
                <w:b/>
                <w:bCs/>
                <w:color w:val="FF0000"/>
                <w:sz w:val="18"/>
                <w:szCs w:val="18"/>
                <w:lang w:val="de-DE"/>
              </w:rPr>
              <w:t xml:space="preserve">Code CUP: </w:t>
            </w:r>
            <w:r w:rsidRPr="003E5D93">
              <w:rPr>
                <w:sz w:val="18"/>
                <w:szCs w:val="18"/>
                <w:lang w:val="de-DE"/>
              </w:rPr>
              <w:fldChar w:fldCharType="begin">
                <w:ffData>
                  <w:name w:val="Testo84"/>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455BE7FD" w14:textId="7F221441" w:rsidR="000A6FBB" w:rsidRPr="00D71C81" w:rsidRDefault="001863FC" w:rsidP="00D71C81">
            <w:pPr>
              <w:pStyle w:val="Rientrocorpodeltesto31"/>
              <w:spacing w:after="0" w:line="360" w:lineRule="auto"/>
              <w:ind w:left="0"/>
              <w:jc w:val="right"/>
              <w:rPr>
                <w:color w:val="0000FF"/>
                <w:sz w:val="18"/>
                <w:szCs w:val="18"/>
                <w:highlight w:val="yellow"/>
                <w:lang w:val="de-DE"/>
              </w:rPr>
            </w:pPr>
            <w:r w:rsidRPr="005D0E11">
              <w:rPr>
                <w:color w:val="0000FF"/>
                <w:sz w:val="18"/>
                <w:szCs w:val="18"/>
                <w:highlight w:val="yellow"/>
                <w:lang w:val="de-DE"/>
              </w:rPr>
              <w:t>Version</w:t>
            </w:r>
            <w:r w:rsidR="00BA0A72" w:rsidRPr="005D0E11">
              <w:rPr>
                <w:color w:val="0000FF"/>
                <w:sz w:val="18"/>
                <w:szCs w:val="18"/>
                <w:highlight w:val="yellow"/>
                <w:lang w:val="de-DE"/>
              </w:rPr>
              <w:t xml:space="preserve"> </w:t>
            </w:r>
            <w:r w:rsidR="001D6392">
              <w:rPr>
                <w:color w:val="0000FF"/>
                <w:sz w:val="18"/>
                <w:szCs w:val="18"/>
                <w:highlight w:val="yellow"/>
                <w:lang w:val="de-DE"/>
              </w:rPr>
              <w:t>0</w:t>
            </w:r>
            <w:r w:rsidR="00246C15">
              <w:rPr>
                <w:color w:val="0000FF"/>
                <w:sz w:val="18"/>
                <w:szCs w:val="18"/>
                <w:highlight w:val="yellow"/>
                <w:lang w:val="de-DE"/>
              </w:rPr>
              <w:t>1</w:t>
            </w:r>
            <w:r w:rsidR="00A021AD">
              <w:rPr>
                <w:color w:val="0000FF"/>
                <w:sz w:val="18"/>
                <w:szCs w:val="18"/>
                <w:highlight w:val="yellow"/>
                <w:lang w:val="de-DE"/>
              </w:rPr>
              <w:t xml:space="preserve">.01.2025 </w:t>
            </w:r>
            <w:r w:rsidR="00D33C5A" w:rsidRPr="00A021AD">
              <w:rPr>
                <w:strike/>
                <w:color w:val="0000FF"/>
                <w:sz w:val="18"/>
                <w:szCs w:val="18"/>
                <w:highlight w:val="yellow"/>
                <w:lang w:val="de-DE"/>
              </w:rPr>
              <w:t>12</w:t>
            </w:r>
            <w:r w:rsidR="00D71C81" w:rsidRPr="00A021AD">
              <w:rPr>
                <w:strike/>
                <w:color w:val="0000FF"/>
                <w:sz w:val="18"/>
                <w:szCs w:val="18"/>
                <w:highlight w:val="yellow"/>
                <w:lang w:val="de-DE"/>
              </w:rPr>
              <w:t>.</w:t>
            </w:r>
            <w:r w:rsidR="000E3E1E" w:rsidRPr="00A021AD">
              <w:rPr>
                <w:strike/>
                <w:color w:val="0000FF"/>
                <w:sz w:val="18"/>
                <w:szCs w:val="18"/>
                <w:highlight w:val="yellow"/>
                <w:lang w:val="de-DE"/>
              </w:rPr>
              <w:t>0</w:t>
            </w:r>
            <w:r w:rsidR="00D33C5A" w:rsidRPr="00A021AD">
              <w:rPr>
                <w:strike/>
                <w:color w:val="0000FF"/>
                <w:sz w:val="18"/>
                <w:szCs w:val="18"/>
                <w:highlight w:val="yellow"/>
                <w:lang w:val="de-DE"/>
              </w:rPr>
              <w:t>3</w:t>
            </w:r>
            <w:r w:rsidR="00D71C81" w:rsidRPr="00A021AD">
              <w:rPr>
                <w:strike/>
                <w:color w:val="0000FF"/>
                <w:sz w:val="18"/>
                <w:szCs w:val="18"/>
                <w:highlight w:val="yellow"/>
                <w:lang w:val="de-DE"/>
              </w:rPr>
              <w:t>.</w:t>
            </w:r>
            <w:r w:rsidR="005D0E11" w:rsidRPr="00A021AD">
              <w:rPr>
                <w:strike/>
                <w:color w:val="0000FF"/>
                <w:sz w:val="18"/>
                <w:szCs w:val="18"/>
                <w:highlight w:val="yellow"/>
                <w:lang w:val="de-DE"/>
              </w:rPr>
              <w:t>202</w:t>
            </w:r>
            <w:r w:rsidR="000E3E1E" w:rsidRPr="00A021AD">
              <w:rPr>
                <w:strike/>
                <w:color w:val="0000FF"/>
                <w:sz w:val="18"/>
                <w:szCs w:val="18"/>
                <w:highlight w:val="yellow"/>
                <w:lang w:val="de-DE"/>
              </w:rPr>
              <w:t>4</w:t>
            </w:r>
          </w:p>
        </w:tc>
      </w:tr>
    </w:tbl>
    <w:p w14:paraId="2D11CF7E" w14:textId="77777777" w:rsidR="000A6FBB" w:rsidRPr="003E5D93" w:rsidRDefault="000A6FBB" w:rsidP="004267FA">
      <w:pPr>
        <w:pStyle w:val="sche22"/>
        <w:spacing w:line="360" w:lineRule="auto"/>
        <w:jc w:val="both"/>
        <w:rPr>
          <w:rFonts w:ascii="Arial" w:hAnsi="Arial" w:cs="Arial"/>
          <w:sz w:val="18"/>
          <w:szCs w:val="18"/>
          <w:lang w:val="de-DE"/>
        </w:rPr>
      </w:pPr>
    </w:p>
    <w:p w14:paraId="78ED2A0E" w14:textId="77777777" w:rsidR="00406B2F" w:rsidRPr="003E5D93" w:rsidRDefault="00406B2F" w:rsidP="00406B2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3D7365B4" w14:textId="77777777" w:rsidR="00406B2F" w:rsidRPr="003E5D93" w:rsidRDefault="00406B2F" w:rsidP="00406B2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Teil I</w:t>
      </w:r>
    </w:p>
    <w:p w14:paraId="0F1185BB" w14:textId="7019CF3E" w:rsidR="00406B2F" w:rsidRPr="00C63E12" w:rsidRDefault="00406B2F" w:rsidP="00406B2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 xml:space="preserve">VERBINDLICHE ERKLÄRUNGEN DES </w:t>
      </w:r>
      <w:r w:rsidRPr="00A1759F">
        <w:rPr>
          <w:rFonts w:ascii="Arial" w:hAnsi="Arial" w:cs="Arial"/>
          <w:b/>
          <w:i/>
          <w:sz w:val="18"/>
          <w:szCs w:val="18"/>
          <w:lang w:val="de-DE" w:eastAsia="de-DE"/>
        </w:rPr>
        <w:t>HILFS</w:t>
      </w:r>
      <w:r w:rsidR="00FC1D29" w:rsidRPr="00A1759F">
        <w:rPr>
          <w:rFonts w:ascii="Arial" w:hAnsi="Arial" w:cs="Arial"/>
          <w:b/>
          <w:i/>
          <w:sz w:val="18"/>
          <w:szCs w:val="18"/>
          <w:lang w:val="de-DE" w:eastAsia="de-DE"/>
        </w:rPr>
        <w:t>SUBJEKT</w:t>
      </w:r>
      <w:r w:rsidR="00A1759F">
        <w:rPr>
          <w:rFonts w:ascii="Arial" w:hAnsi="Arial" w:cs="Arial"/>
          <w:b/>
          <w:i/>
          <w:sz w:val="18"/>
          <w:szCs w:val="18"/>
          <w:lang w:val="de-DE" w:eastAsia="de-DE"/>
        </w:rPr>
        <w:t>E</w:t>
      </w:r>
      <w:r w:rsidR="00FC1D29" w:rsidRPr="00A1759F">
        <w:rPr>
          <w:rFonts w:ascii="Arial" w:hAnsi="Arial" w:cs="Arial"/>
          <w:b/>
          <w:i/>
          <w:sz w:val="18"/>
          <w:szCs w:val="18"/>
          <w:lang w:val="de-DE" w:eastAsia="de-DE"/>
        </w:rPr>
        <w:t>S</w:t>
      </w:r>
      <w:r w:rsidRPr="00A1759F">
        <w:rPr>
          <w:rFonts w:ascii="Arial" w:hAnsi="Arial" w:cs="Arial"/>
          <w:b/>
          <w:i/>
          <w:sz w:val="18"/>
          <w:szCs w:val="18"/>
          <w:lang w:val="de-DE" w:eastAsia="de-DE"/>
        </w:rPr>
        <w:t xml:space="preserve"> B</w:t>
      </w:r>
      <w:r w:rsidRPr="00C63E12">
        <w:rPr>
          <w:rFonts w:ascii="Arial" w:hAnsi="Arial" w:cs="Arial"/>
          <w:b/>
          <w:i/>
          <w:sz w:val="18"/>
          <w:szCs w:val="18"/>
          <w:lang w:val="de-DE" w:eastAsia="de-DE"/>
        </w:rPr>
        <w:t>EI NUTZUNG DER KAPAZITÄTEN DRITTER</w:t>
      </w:r>
    </w:p>
    <w:p w14:paraId="2E441A85" w14:textId="77777777" w:rsidR="00406B2F" w:rsidRPr="003E5D93" w:rsidRDefault="00406B2F" w:rsidP="00406B2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C63E12">
        <w:rPr>
          <w:rFonts w:ascii="Arial" w:hAnsi="Arial" w:cs="Arial"/>
          <w:b/>
          <w:i/>
          <w:sz w:val="18"/>
          <w:szCs w:val="18"/>
          <w:lang w:val="de-DE" w:eastAsia="de-DE"/>
        </w:rPr>
        <w:t xml:space="preserve">Im Sinne des Art.104 </w:t>
      </w:r>
      <w:proofErr w:type="spellStart"/>
      <w:r w:rsidRPr="00C63E12">
        <w:rPr>
          <w:rFonts w:ascii="Arial" w:hAnsi="Arial" w:cs="Arial"/>
          <w:b/>
          <w:i/>
          <w:sz w:val="18"/>
          <w:szCs w:val="18"/>
          <w:lang w:val="de-DE" w:eastAsia="de-DE"/>
        </w:rPr>
        <w:t>GvD</w:t>
      </w:r>
      <w:proofErr w:type="spellEnd"/>
      <w:r w:rsidRPr="00C63E12">
        <w:rPr>
          <w:rFonts w:ascii="Arial" w:hAnsi="Arial" w:cs="Arial"/>
          <w:b/>
          <w:i/>
          <w:sz w:val="18"/>
          <w:szCs w:val="18"/>
          <w:lang w:val="de-DE" w:eastAsia="de-DE"/>
        </w:rPr>
        <w:t>. 36/2023</w:t>
      </w:r>
      <w:r w:rsidRPr="003F5013">
        <w:rPr>
          <w:b/>
          <w:i/>
          <w:sz w:val="18"/>
          <w:szCs w:val="18"/>
          <w:lang w:val="de-DE"/>
        </w:rPr>
        <w:t xml:space="preserve"> </w:t>
      </w:r>
      <w:r w:rsidRPr="003E5D93">
        <w:rPr>
          <w:b/>
          <w:i/>
          <w:sz w:val="18"/>
          <w:szCs w:val="18"/>
          <w:lang w:val="de-DE"/>
        </w:rPr>
        <w:t xml:space="preserve"> </w:t>
      </w:r>
    </w:p>
    <w:p w14:paraId="05BA3404" w14:textId="77777777" w:rsidR="00406B2F" w:rsidRPr="003E5D93" w:rsidRDefault="00406B2F" w:rsidP="00406B2F">
      <w:pPr>
        <w:pStyle w:val="NormaleWeb"/>
        <w:pBdr>
          <w:top w:val="single" w:sz="4" w:space="1" w:color="000000"/>
          <w:left w:val="single" w:sz="4" w:space="4" w:color="000000"/>
          <w:bottom w:val="single" w:sz="4" w:space="1" w:color="000000"/>
          <w:right w:val="single" w:sz="4" w:space="4" w:color="000000"/>
        </w:pBdr>
        <w:shd w:val="clear" w:color="auto" w:fill="E6E6E6"/>
        <w:spacing w:after="0" w:line="360" w:lineRule="auto"/>
        <w:jc w:val="center"/>
        <w:rPr>
          <w:rFonts w:ascii="Arial" w:hAnsi="Arial" w:cs="Arial"/>
          <w:sz w:val="18"/>
          <w:szCs w:val="18"/>
          <w:lang w:val="de-DE"/>
        </w:rPr>
      </w:pPr>
      <w:r w:rsidRPr="003E5D93">
        <w:rPr>
          <w:rFonts w:ascii="Arial" w:hAnsi="Arial" w:cs="Arial"/>
          <w:b/>
          <w:i/>
          <w:sz w:val="18"/>
          <w:szCs w:val="18"/>
          <w:lang w:val="de-DE" w:eastAsia="de-DE"/>
        </w:rPr>
        <w:t>Erklärungen gemäß L.G. 22. Oktober 1993, Nr. 17</w:t>
      </w:r>
    </w:p>
    <w:p w14:paraId="536A2CCF" w14:textId="77777777" w:rsidR="00406B2F" w:rsidRPr="003E5D93" w:rsidRDefault="00406B2F" w:rsidP="00406B2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36C6851B" w14:textId="77777777" w:rsidR="00406B2F" w:rsidRDefault="00406B2F" w:rsidP="00C3517F">
      <w:pPr>
        <w:pStyle w:val="Rientrocorpodeltesto31"/>
        <w:spacing w:after="0" w:line="360" w:lineRule="auto"/>
        <w:ind w:left="0"/>
        <w:jc w:val="both"/>
        <w:rPr>
          <w:b/>
          <w:i/>
          <w:iCs/>
          <w:sz w:val="18"/>
          <w:szCs w:val="18"/>
          <w:lang w:val="de-DE" w:eastAsia="de-DE"/>
        </w:rPr>
      </w:pPr>
    </w:p>
    <w:p w14:paraId="1F51E387" w14:textId="49A41500" w:rsidR="000A6FBB" w:rsidRPr="006A54E5" w:rsidRDefault="004E1CF8" w:rsidP="00C3517F">
      <w:pPr>
        <w:pStyle w:val="Rientrocorpodeltesto31"/>
        <w:spacing w:after="0" w:line="360" w:lineRule="auto"/>
        <w:ind w:left="0"/>
        <w:jc w:val="both"/>
        <w:rPr>
          <w:b/>
          <w:bCs/>
          <w:i/>
          <w:iCs/>
          <w:sz w:val="18"/>
          <w:szCs w:val="18"/>
          <w:lang w:val="de-DE"/>
        </w:rPr>
      </w:pPr>
      <w:r w:rsidRPr="006A54E5">
        <w:rPr>
          <w:b/>
          <w:i/>
          <w:iCs/>
          <w:sz w:val="18"/>
          <w:szCs w:val="18"/>
          <w:lang w:val="de-DE" w:eastAsia="de-DE"/>
        </w:rPr>
        <w:t xml:space="preserve">ACHTUNG: Die </w:t>
      </w:r>
      <w:r w:rsidR="008F5341" w:rsidRPr="006A54E5">
        <w:rPr>
          <w:b/>
          <w:i/>
          <w:iCs/>
          <w:sz w:val="18"/>
          <w:szCs w:val="18"/>
          <w:lang w:val="de-DE" w:eastAsia="de-DE"/>
        </w:rPr>
        <w:t>Person, welche die Anlage A1-</w:t>
      </w:r>
      <w:r w:rsidRPr="006A54E5">
        <w:rPr>
          <w:b/>
          <w:i/>
          <w:iCs/>
          <w:sz w:val="18"/>
          <w:szCs w:val="18"/>
          <w:lang w:val="de-DE" w:eastAsia="de-DE"/>
        </w:rPr>
        <w:t xml:space="preserve">ter ausfüllt, </w:t>
      </w:r>
      <w:r w:rsidRPr="006A54E5">
        <w:rPr>
          <w:b/>
          <w:i/>
          <w:iCs/>
          <w:sz w:val="18"/>
          <w:szCs w:val="18"/>
          <w:u w:val="single"/>
          <w:lang w:val="de-DE" w:eastAsia="de-DE"/>
        </w:rPr>
        <w:t>MUSS</w:t>
      </w:r>
      <w:r w:rsidRPr="006A54E5">
        <w:rPr>
          <w:b/>
          <w:i/>
          <w:iCs/>
          <w:sz w:val="18"/>
          <w:szCs w:val="18"/>
          <w:lang w:val="de-DE" w:eastAsia="de-DE"/>
        </w:rPr>
        <w:t xml:space="preserve"> die gleiche P</w:t>
      </w:r>
      <w:r w:rsidR="00C3517F" w:rsidRPr="006A54E5">
        <w:rPr>
          <w:b/>
          <w:i/>
          <w:iCs/>
          <w:sz w:val="18"/>
          <w:szCs w:val="18"/>
          <w:lang w:val="de-DE" w:eastAsia="de-DE"/>
        </w:rPr>
        <w:t xml:space="preserve">erson sein, welche die digitale </w:t>
      </w:r>
      <w:r w:rsidRPr="006A54E5">
        <w:rPr>
          <w:b/>
          <w:i/>
          <w:iCs/>
          <w:sz w:val="18"/>
          <w:szCs w:val="18"/>
          <w:lang w:val="de-DE" w:eastAsia="de-DE"/>
        </w:rPr>
        <w:t>Signatur anbringt</w:t>
      </w:r>
      <w:r w:rsidR="000A6FBB" w:rsidRPr="006A54E5">
        <w:rPr>
          <w:b/>
          <w:bCs/>
          <w:i/>
          <w:iCs/>
          <w:sz w:val="18"/>
          <w:szCs w:val="18"/>
          <w:lang w:val="de-DE"/>
        </w:rPr>
        <w:t>.</w:t>
      </w:r>
    </w:p>
    <w:p w14:paraId="239261D9" w14:textId="77777777" w:rsidR="00385C3D" w:rsidRPr="003E5D93" w:rsidRDefault="00385C3D" w:rsidP="004267FA">
      <w:pPr>
        <w:pStyle w:val="Stile1"/>
        <w:spacing w:line="360" w:lineRule="auto"/>
        <w:rPr>
          <w:rFonts w:ascii="Arial" w:hAnsi="Arial" w:cs="Arial"/>
          <w:sz w:val="18"/>
          <w:szCs w:val="18"/>
        </w:rPr>
      </w:pPr>
    </w:p>
    <w:p w14:paraId="41C09753" w14:textId="7DFA25F3" w:rsidR="00385C3D" w:rsidRPr="003E5D93" w:rsidRDefault="00385C3D" w:rsidP="004267FA">
      <w:pPr>
        <w:pStyle w:val="Stile1"/>
        <w:spacing w:line="360" w:lineRule="auto"/>
        <w:rPr>
          <w:rFonts w:ascii="Arial" w:hAnsi="Arial" w:cs="Arial"/>
          <w:sz w:val="18"/>
          <w:szCs w:val="18"/>
        </w:rPr>
      </w:pPr>
      <w:r w:rsidRPr="003E5D93">
        <w:rPr>
          <w:rFonts w:ascii="Arial" w:hAnsi="Arial" w:cs="Arial"/>
          <w:sz w:val="18"/>
          <w:szCs w:val="18"/>
        </w:rPr>
        <w:t>Der /die Unterfertigte</w:t>
      </w:r>
      <w:r w:rsidR="004B177A">
        <w:rPr>
          <w:rStyle w:val="Caratterenotadichiusura"/>
          <w:rFonts w:ascii="Arial" w:hAnsi="Arial" w:cs="Arial"/>
          <w:sz w:val="18"/>
          <w:szCs w:val="18"/>
        </w:rPr>
        <w:t xml:space="preserve"> </w:t>
      </w:r>
      <w:r w:rsidRPr="003E5D93">
        <w:rPr>
          <w:rFonts w:ascii="Arial" w:hAnsi="Arial" w:cs="Arial"/>
          <w:sz w:val="18"/>
          <w:szCs w:val="18"/>
        </w:rPr>
        <w:fldChar w:fldCharType="begin">
          <w:ffData>
            <w:name w:val="Testo8"/>
            <w:enabled/>
            <w:calcOnExit w:val="0"/>
            <w:textInput/>
          </w:ffData>
        </w:fldChar>
      </w:r>
      <w:r w:rsidRPr="003E5D93">
        <w:rPr>
          <w:rFonts w:ascii="Arial" w:hAnsi="Arial" w:cs="Arial"/>
          <w:sz w:val="18"/>
          <w:szCs w:val="18"/>
        </w:rPr>
        <w:instrText xml:space="preserve"> FORMTEXT </w:instrText>
      </w:r>
      <w:r w:rsidRPr="003E5D93">
        <w:rPr>
          <w:rFonts w:ascii="Arial" w:hAnsi="Arial" w:cs="Arial"/>
          <w:sz w:val="18"/>
          <w:szCs w:val="18"/>
        </w:rPr>
      </w:r>
      <w:r w:rsidRPr="003E5D93">
        <w:rPr>
          <w:rFonts w:ascii="Arial" w:hAnsi="Arial" w:cs="Arial"/>
          <w:sz w:val="18"/>
          <w:szCs w:val="18"/>
        </w:rPr>
        <w:fldChar w:fldCharType="separate"/>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fldChar w:fldCharType="end"/>
      </w:r>
      <w:r w:rsidRPr="003E5D93">
        <w:rPr>
          <w:rFonts w:ascii="Arial" w:hAnsi="Arial" w:cs="Arial"/>
          <w:sz w:val="18"/>
          <w:szCs w:val="18"/>
        </w:rPr>
        <w:t>,</w:t>
      </w:r>
    </w:p>
    <w:p w14:paraId="147A2EA9" w14:textId="77777777" w:rsidR="00385C3D" w:rsidRPr="003E5D93" w:rsidRDefault="00385C3D" w:rsidP="004267FA">
      <w:pPr>
        <w:spacing w:line="360" w:lineRule="auto"/>
        <w:jc w:val="both"/>
        <w:rPr>
          <w:bCs/>
          <w:iCs/>
          <w:sz w:val="18"/>
          <w:szCs w:val="18"/>
          <w:lang w:val="de-DE" w:eastAsia="it-IT"/>
        </w:rPr>
      </w:pPr>
      <w:r w:rsidRPr="003E5D93">
        <w:rPr>
          <w:bCs/>
          <w:iCs/>
          <w:sz w:val="18"/>
          <w:szCs w:val="18"/>
          <w:lang w:val="de-DE" w:eastAsia="it-IT"/>
        </w:rPr>
        <w:t xml:space="preserve">Steuernummer </w:t>
      </w:r>
      <w:r w:rsidRPr="003E5D93">
        <w:rPr>
          <w:bCs/>
          <w:iCs/>
          <w:sz w:val="18"/>
          <w:szCs w:val="18"/>
          <w:lang w:val="de-DE" w:eastAsia="it-IT"/>
        </w:rPr>
        <w:fldChar w:fldCharType="begin">
          <w:ffData>
            <w:name w:val="Testo57"/>
            <w:enabled/>
            <w:calcOnExit w:val="0"/>
            <w:textInput/>
          </w:ffData>
        </w:fldChar>
      </w:r>
      <w:r w:rsidRPr="003E5D93">
        <w:rPr>
          <w:bCs/>
          <w:iCs/>
          <w:sz w:val="18"/>
          <w:szCs w:val="18"/>
          <w:lang w:val="de-DE" w:eastAsia="it-IT"/>
        </w:rPr>
        <w:instrText xml:space="preserve"> FORMTEXT </w:instrText>
      </w:r>
      <w:r w:rsidRPr="003E5D93">
        <w:rPr>
          <w:bCs/>
          <w:iCs/>
          <w:sz w:val="18"/>
          <w:szCs w:val="18"/>
          <w:lang w:val="de-DE" w:eastAsia="it-IT"/>
        </w:rPr>
      </w:r>
      <w:r w:rsidRPr="003E5D93">
        <w:rPr>
          <w:bCs/>
          <w:iCs/>
          <w:sz w:val="18"/>
          <w:szCs w:val="18"/>
          <w:lang w:val="de-DE" w:eastAsia="it-IT"/>
        </w:rPr>
        <w:fldChar w:fldCharType="separate"/>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fldChar w:fldCharType="end"/>
      </w:r>
    </w:p>
    <w:p w14:paraId="2E5CC543" w14:textId="77777777" w:rsidR="00385C3D" w:rsidRPr="00A021AD" w:rsidRDefault="00672120" w:rsidP="004267FA">
      <w:pPr>
        <w:spacing w:line="360" w:lineRule="auto"/>
        <w:jc w:val="both"/>
        <w:rPr>
          <w:strike/>
          <w:sz w:val="18"/>
          <w:szCs w:val="18"/>
          <w:highlight w:val="yellow"/>
          <w:lang w:val="de-DE"/>
        </w:rPr>
      </w:pPr>
      <w:r w:rsidRPr="00A021AD">
        <w:rPr>
          <w:strike/>
          <w:sz w:val="18"/>
          <w:szCs w:val="18"/>
          <w:highlight w:val="yellow"/>
          <w:lang w:val="de-DE"/>
        </w:rPr>
        <w:t>g</w:t>
      </w:r>
      <w:r w:rsidR="00385C3D" w:rsidRPr="00A021AD">
        <w:rPr>
          <w:strike/>
          <w:sz w:val="18"/>
          <w:szCs w:val="18"/>
          <w:highlight w:val="yellow"/>
          <w:lang w:val="de-DE"/>
        </w:rPr>
        <w:t xml:space="preserve">eboren in </w:t>
      </w:r>
      <w:r w:rsidR="00385C3D" w:rsidRPr="00A021AD">
        <w:rPr>
          <w:strike/>
          <w:sz w:val="18"/>
          <w:szCs w:val="18"/>
          <w:highlight w:val="yellow"/>
          <w:lang w:val="de-DE"/>
        </w:rPr>
        <w:fldChar w:fldCharType="begin">
          <w:ffData>
            <w:name w:val="Testo8"/>
            <w:enabled/>
            <w:calcOnExit w:val="0"/>
            <w:textInput/>
          </w:ffData>
        </w:fldChar>
      </w:r>
      <w:r w:rsidR="00385C3D" w:rsidRPr="00A021AD">
        <w:rPr>
          <w:strike/>
          <w:sz w:val="18"/>
          <w:szCs w:val="18"/>
          <w:highlight w:val="yellow"/>
          <w:lang w:val="de-DE"/>
        </w:rPr>
        <w:instrText xml:space="preserve"> FORMTEXT </w:instrText>
      </w:r>
      <w:r w:rsidR="00385C3D" w:rsidRPr="00A021AD">
        <w:rPr>
          <w:strike/>
          <w:sz w:val="18"/>
          <w:szCs w:val="18"/>
          <w:highlight w:val="yellow"/>
          <w:lang w:val="de-DE"/>
        </w:rPr>
      </w:r>
      <w:r w:rsidR="00385C3D" w:rsidRPr="00A021AD">
        <w:rPr>
          <w:strike/>
          <w:sz w:val="18"/>
          <w:szCs w:val="18"/>
          <w:highlight w:val="yellow"/>
          <w:lang w:val="de-DE"/>
        </w:rPr>
        <w:fldChar w:fldCharType="separate"/>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fldChar w:fldCharType="end"/>
      </w:r>
      <w:r w:rsidR="00385C3D" w:rsidRPr="00A021AD">
        <w:rPr>
          <w:strike/>
          <w:sz w:val="18"/>
          <w:szCs w:val="18"/>
          <w:highlight w:val="yellow"/>
          <w:lang w:val="de-DE"/>
        </w:rPr>
        <w:t xml:space="preserve"> (Provinz </w:t>
      </w:r>
      <w:r w:rsidR="00385C3D" w:rsidRPr="00A021AD">
        <w:rPr>
          <w:strike/>
          <w:sz w:val="18"/>
          <w:szCs w:val="18"/>
          <w:highlight w:val="yellow"/>
          <w:lang w:val="de-DE"/>
        </w:rPr>
        <w:fldChar w:fldCharType="begin">
          <w:ffData>
            <w:name w:val="Testo8"/>
            <w:enabled/>
            <w:calcOnExit w:val="0"/>
            <w:textInput/>
          </w:ffData>
        </w:fldChar>
      </w:r>
      <w:r w:rsidR="00385C3D" w:rsidRPr="00A021AD">
        <w:rPr>
          <w:strike/>
          <w:sz w:val="18"/>
          <w:szCs w:val="18"/>
          <w:highlight w:val="yellow"/>
          <w:lang w:val="de-DE"/>
        </w:rPr>
        <w:instrText xml:space="preserve"> FORMTEXT </w:instrText>
      </w:r>
      <w:r w:rsidR="00385C3D" w:rsidRPr="00A021AD">
        <w:rPr>
          <w:strike/>
          <w:sz w:val="18"/>
          <w:szCs w:val="18"/>
          <w:highlight w:val="yellow"/>
          <w:lang w:val="de-DE"/>
        </w:rPr>
      </w:r>
      <w:r w:rsidR="00385C3D" w:rsidRPr="00A021AD">
        <w:rPr>
          <w:strike/>
          <w:sz w:val="18"/>
          <w:szCs w:val="18"/>
          <w:highlight w:val="yellow"/>
          <w:lang w:val="de-DE"/>
        </w:rPr>
        <w:fldChar w:fldCharType="separate"/>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fldChar w:fldCharType="end"/>
      </w:r>
      <w:r w:rsidR="00385C3D" w:rsidRPr="00A021AD">
        <w:rPr>
          <w:strike/>
          <w:sz w:val="18"/>
          <w:szCs w:val="18"/>
          <w:highlight w:val="yellow"/>
          <w:lang w:val="de-DE"/>
        </w:rPr>
        <w:t xml:space="preserve">, Land </w:t>
      </w:r>
      <w:r w:rsidR="00385C3D" w:rsidRPr="00A021AD">
        <w:rPr>
          <w:strike/>
          <w:sz w:val="18"/>
          <w:szCs w:val="18"/>
          <w:highlight w:val="yellow"/>
          <w:lang w:val="de-DE"/>
        </w:rPr>
        <w:fldChar w:fldCharType="begin">
          <w:ffData>
            <w:name w:val="Testo8"/>
            <w:enabled/>
            <w:calcOnExit w:val="0"/>
            <w:textInput/>
          </w:ffData>
        </w:fldChar>
      </w:r>
      <w:r w:rsidR="00385C3D" w:rsidRPr="00A021AD">
        <w:rPr>
          <w:strike/>
          <w:sz w:val="18"/>
          <w:szCs w:val="18"/>
          <w:highlight w:val="yellow"/>
          <w:lang w:val="de-DE"/>
        </w:rPr>
        <w:instrText xml:space="preserve"> FORMTEXT </w:instrText>
      </w:r>
      <w:r w:rsidR="00385C3D" w:rsidRPr="00A021AD">
        <w:rPr>
          <w:strike/>
          <w:sz w:val="18"/>
          <w:szCs w:val="18"/>
          <w:highlight w:val="yellow"/>
          <w:lang w:val="de-DE"/>
        </w:rPr>
      </w:r>
      <w:r w:rsidR="00385C3D" w:rsidRPr="00A021AD">
        <w:rPr>
          <w:strike/>
          <w:sz w:val="18"/>
          <w:szCs w:val="18"/>
          <w:highlight w:val="yellow"/>
          <w:lang w:val="de-DE"/>
        </w:rPr>
        <w:fldChar w:fldCharType="separate"/>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fldChar w:fldCharType="end"/>
      </w:r>
      <w:r w:rsidR="00385C3D" w:rsidRPr="00A021AD">
        <w:rPr>
          <w:strike/>
          <w:sz w:val="18"/>
          <w:szCs w:val="18"/>
          <w:highlight w:val="yellow"/>
          <w:lang w:val="de-DE"/>
        </w:rPr>
        <w:t xml:space="preserve">) am </w:t>
      </w:r>
      <w:r w:rsidR="00385C3D" w:rsidRPr="00A021AD">
        <w:rPr>
          <w:strike/>
          <w:sz w:val="18"/>
          <w:szCs w:val="18"/>
          <w:highlight w:val="yellow"/>
          <w:lang w:val="de-DE"/>
        </w:rPr>
        <w:fldChar w:fldCharType="begin">
          <w:ffData>
            <w:name w:val="Testo8"/>
            <w:enabled/>
            <w:calcOnExit w:val="0"/>
            <w:textInput/>
          </w:ffData>
        </w:fldChar>
      </w:r>
      <w:r w:rsidR="00385C3D" w:rsidRPr="00A021AD">
        <w:rPr>
          <w:strike/>
          <w:sz w:val="18"/>
          <w:szCs w:val="18"/>
          <w:highlight w:val="yellow"/>
          <w:lang w:val="de-DE"/>
        </w:rPr>
        <w:instrText xml:space="preserve"> FORMTEXT </w:instrText>
      </w:r>
      <w:r w:rsidR="00385C3D" w:rsidRPr="00A021AD">
        <w:rPr>
          <w:strike/>
          <w:sz w:val="18"/>
          <w:szCs w:val="18"/>
          <w:highlight w:val="yellow"/>
          <w:lang w:val="de-DE"/>
        </w:rPr>
      </w:r>
      <w:r w:rsidR="00385C3D" w:rsidRPr="00A021AD">
        <w:rPr>
          <w:strike/>
          <w:sz w:val="18"/>
          <w:szCs w:val="18"/>
          <w:highlight w:val="yellow"/>
          <w:lang w:val="de-DE"/>
        </w:rPr>
        <w:fldChar w:fldCharType="separate"/>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t> </w:t>
      </w:r>
      <w:r w:rsidR="00385C3D" w:rsidRPr="00A021AD">
        <w:rPr>
          <w:strike/>
          <w:sz w:val="18"/>
          <w:szCs w:val="18"/>
          <w:highlight w:val="yellow"/>
          <w:lang w:val="de-DE"/>
        </w:rPr>
        <w:fldChar w:fldCharType="end"/>
      </w:r>
    </w:p>
    <w:p w14:paraId="38087A33" w14:textId="77777777" w:rsidR="00385C3D" w:rsidRPr="00A021AD" w:rsidRDefault="00385C3D" w:rsidP="004267FA">
      <w:pPr>
        <w:spacing w:line="360" w:lineRule="auto"/>
        <w:jc w:val="both"/>
        <w:rPr>
          <w:strike/>
          <w:sz w:val="18"/>
          <w:szCs w:val="18"/>
          <w:highlight w:val="yellow"/>
          <w:lang w:val="de-DE"/>
        </w:rPr>
      </w:pPr>
      <w:r w:rsidRPr="00A021AD">
        <w:rPr>
          <w:strike/>
          <w:sz w:val="18"/>
          <w:szCs w:val="18"/>
          <w:highlight w:val="yellow"/>
          <w:lang w:val="de-DE"/>
        </w:rPr>
        <w:t xml:space="preserve">wohnhaft in der Gemeinde </w:t>
      </w:r>
      <w:r w:rsidRPr="00A021AD">
        <w:rPr>
          <w:strike/>
          <w:sz w:val="18"/>
          <w:szCs w:val="18"/>
          <w:highlight w:val="yellow"/>
          <w:lang w:val="de-DE"/>
        </w:rPr>
        <w:fldChar w:fldCharType="begin">
          <w:ffData>
            <w:name w:val="Testo8"/>
            <w:enabled/>
            <w:calcOnExit w:val="0"/>
            <w:textInput/>
          </w:ffData>
        </w:fldChar>
      </w:r>
      <w:r w:rsidRPr="00A021AD">
        <w:rPr>
          <w:strike/>
          <w:sz w:val="18"/>
          <w:szCs w:val="18"/>
          <w:highlight w:val="yellow"/>
          <w:lang w:val="de-DE"/>
        </w:rPr>
        <w:instrText xml:space="preserve"> FORMTEXT </w:instrText>
      </w:r>
      <w:r w:rsidRPr="00A021AD">
        <w:rPr>
          <w:strike/>
          <w:sz w:val="18"/>
          <w:szCs w:val="18"/>
          <w:highlight w:val="yellow"/>
          <w:lang w:val="de-DE"/>
        </w:rPr>
      </w:r>
      <w:r w:rsidRPr="00A021AD">
        <w:rPr>
          <w:strike/>
          <w:sz w:val="18"/>
          <w:szCs w:val="18"/>
          <w:highlight w:val="yellow"/>
          <w:lang w:val="de-DE"/>
        </w:rPr>
        <w:fldChar w:fldCharType="separate"/>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fldChar w:fldCharType="end"/>
      </w:r>
      <w:r w:rsidRPr="00A021AD">
        <w:rPr>
          <w:strike/>
          <w:sz w:val="18"/>
          <w:szCs w:val="18"/>
          <w:highlight w:val="yellow"/>
          <w:lang w:val="de-DE"/>
        </w:rPr>
        <w:t xml:space="preserve">; PLZ </w:t>
      </w:r>
      <w:r w:rsidRPr="00A021AD">
        <w:rPr>
          <w:strike/>
          <w:sz w:val="18"/>
          <w:szCs w:val="18"/>
          <w:highlight w:val="yellow"/>
          <w:lang w:val="de-DE"/>
        </w:rPr>
        <w:fldChar w:fldCharType="begin">
          <w:ffData>
            <w:name w:val="Testo8"/>
            <w:enabled/>
            <w:calcOnExit w:val="0"/>
            <w:textInput/>
          </w:ffData>
        </w:fldChar>
      </w:r>
      <w:r w:rsidRPr="00A021AD">
        <w:rPr>
          <w:strike/>
          <w:sz w:val="18"/>
          <w:szCs w:val="18"/>
          <w:highlight w:val="yellow"/>
          <w:lang w:val="de-DE"/>
        </w:rPr>
        <w:instrText xml:space="preserve"> FORMTEXT </w:instrText>
      </w:r>
      <w:r w:rsidRPr="00A021AD">
        <w:rPr>
          <w:strike/>
          <w:sz w:val="18"/>
          <w:szCs w:val="18"/>
          <w:highlight w:val="yellow"/>
          <w:lang w:val="de-DE"/>
        </w:rPr>
      </w:r>
      <w:r w:rsidRPr="00A021AD">
        <w:rPr>
          <w:strike/>
          <w:sz w:val="18"/>
          <w:szCs w:val="18"/>
          <w:highlight w:val="yellow"/>
          <w:lang w:val="de-DE"/>
        </w:rPr>
        <w:fldChar w:fldCharType="separate"/>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fldChar w:fldCharType="end"/>
      </w:r>
      <w:r w:rsidRPr="00A021AD">
        <w:rPr>
          <w:strike/>
          <w:sz w:val="18"/>
          <w:szCs w:val="18"/>
          <w:highlight w:val="yellow"/>
          <w:lang w:val="de-DE"/>
        </w:rPr>
        <w:t>;</w:t>
      </w:r>
      <w:r w:rsidR="00021B94" w:rsidRPr="00A021AD">
        <w:rPr>
          <w:strike/>
          <w:sz w:val="18"/>
          <w:szCs w:val="18"/>
          <w:highlight w:val="yellow"/>
          <w:lang w:val="de-DE"/>
        </w:rPr>
        <w:t xml:space="preserve"> </w:t>
      </w:r>
      <w:r w:rsidRPr="00A021AD">
        <w:rPr>
          <w:strike/>
          <w:sz w:val="18"/>
          <w:szCs w:val="18"/>
          <w:highlight w:val="yellow"/>
          <w:lang w:val="de-DE"/>
        </w:rPr>
        <w:t>Provinz (</w:t>
      </w:r>
      <w:r w:rsidRPr="00A021AD">
        <w:rPr>
          <w:strike/>
          <w:sz w:val="18"/>
          <w:szCs w:val="18"/>
          <w:highlight w:val="yellow"/>
          <w:lang w:val="de-DE"/>
        </w:rPr>
        <w:fldChar w:fldCharType="begin">
          <w:ffData>
            <w:name w:val="Testo8"/>
            <w:enabled/>
            <w:calcOnExit w:val="0"/>
            <w:textInput/>
          </w:ffData>
        </w:fldChar>
      </w:r>
      <w:r w:rsidRPr="00A021AD">
        <w:rPr>
          <w:strike/>
          <w:sz w:val="18"/>
          <w:szCs w:val="18"/>
          <w:highlight w:val="yellow"/>
          <w:lang w:val="de-DE"/>
        </w:rPr>
        <w:instrText xml:space="preserve"> FORMTEXT </w:instrText>
      </w:r>
      <w:r w:rsidRPr="00A021AD">
        <w:rPr>
          <w:strike/>
          <w:sz w:val="18"/>
          <w:szCs w:val="18"/>
          <w:highlight w:val="yellow"/>
          <w:lang w:val="de-DE"/>
        </w:rPr>
      </w:r>
      <w:r w:rsidRPr="00A021AD">
        <w:rPr>
          <w:strike/>
          <w:sz w:val="18"/>
          <w:szCs w:val="18"/>
          <w:highlight w:val="yellow"/>
          <w:lang w:val="de-DE"/>
        </w:rPr>
        <w:fldChar w:fldCharType="separate"/>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fldChar w:fldCharType="end"/>
      </w:r>
      <w:r w:rsidRPr="00A021AD">
        <w:rPr>
          <w:strike/>
          <w:sz w:val="18"/>
          <w:szCs w:val="18"/>
          <w:highlight w:val="yellow"/>
          <w:lang w:val="de-DE"/>
        </w:rPr>
        <w:t xml:space="preserve">); Land </w:t>
      </w:r>
      <w:r w:rsidRPr="00A021AD">
        <w:rPr>
          <w:strike/>
          <w:sz w:val="18"/>
          <w:szCs w:val="18"/>
          <w:highlight w:val="yellow"/>
          <w:lang w:val="de-DE"/>
        </w:rPr>
        <w:fldChar w:fldCharType="begin">
          <w:ffData>
            <w:name w:val="Testo8"/>
            <w:enabled/>
            <w:calcOnExit w:val="0"/>
            <w:textInput/>
          </w:ffData>
        </w:fldChar>
      </w:r>
      <w:r w:rsidRPr="00A021AD">
        <w:rPr>
          <w:strike/>
          <w:sz w:val="18"/>
          <w:szCs w:val="18"/>
          <w:highlight w:val="yellow"/>
          <w:lang w:val="de-DE"/>
        </w:rPr>
        <w:instrText xml:space="preserve"> FORMTEXT </w:instrText>
      </w:r>
      <w:r w:rsidRPr="00A021AD">
        <w:rPr>
          <w:strike/>
          <w:sz w:val="18"/>
          <w:szCs w:val="18"/>
          <w:highlight w:val="yellow"/>
          <w:lang w:val="de-DE"/>
        </w:rPr>
      </w:r>
      <w:r w:rsidRPr="00A021AD">
        <w:rPr>
          <w:strike/>
          <w:sz w:val="18"/>
          <w:szCs w:val="18"/>
          <w:highlight w:val="yellow"/>
          <w:lang w:val="de-DE"/>
        </w:rPr>
        <w:fldChar w:fldCharType="separate"/>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fldChar w:fldCharType="end"/>
      </w:r>
      <w:r w:rsidRPr="00A021AD">
        <w:rPr>
          <w:strike/>
          <w:sz w:val="18"/>
          <w:szCs w:val="18"/>
          <w:highlight w:val="yellow"/>
          <w:lang w:val="de-DE"/>
        </w:rPr>
        <w:t>;</w:t>
      </w:r>
    </w:p>
    <w:p w14:paraId="3844CEB8" w14:textId="77777777" w:rsidR="00385C3D" w:rsidRPr="00A021AD" w:rsidRDefault="00385C3D" w:rsidP="004267FA">
      <w:pPr>
        <w:spacing w:line="360" w:lineRule="auto"/>
        <w:jc w:val="both"/>
        <w:rPr>
          <w:strike/>
          <w:sz w:val="18"/>
          <w:szCs w:val="18"/>
          <w:lang w:val="de-DE"/>
        </w:rPr>
      </w:pPr>
      <w:r w:rsidRPr="00A021AD">
        <w:rPr>
          <w:strike/>
          <w:sz w:val="18"/>
          <w:szCs w:val="18"/>
          <w:highlight w:val="yellow"/>
          <w:lang w:val="de-DE"/>
        </w:rPr>
        <w:t xml:space="preserve">Anschrift, usw. </w:t>
      </w:r>
      <w:r w:rsidRPr="00A021AD">
        <w:rPr>
          <w:strike/>
          <w:sz w:val="18"/>
          <w:szCs w:val="18"/>
          <w:highlight w:val="yellow"/>
          <w:lang w:val="de-DE"/>
        </w:rPr>
        <w:fldChar w:fldCharType="begin">
          <w:ffData>
            <w:name w:val="Testo8"/>
            <w:enabled/>
            <w:calcOnExit w:val="0"/>
            <w:textInput/>
          </w:ffData>
        </w:fldChar>
      </w:r>
      <w:r w:rsidRPr="00A021AD">
        <w:rPr>
          <w:strike/>
          <w:sz w:val="18"/>
          <w:szCs w:val="18"/>
          <w:highlight w:val="yellow"/>
          <w:lang w:val="de-DE"/>
        </w:rPr>
        <w:instrText xml:space="preserve"> FORMTEXT </w:instrText>
      </w:r>
      <w:r w:rsidRPr="00A021AD">
        <w:rPr>
          <w:strike/>
          <w:sz w:val="18"/>
          <w:szCs w:val="18"/>
          <w:highlight w:val="yellow"/>
          <w:lang w:val="de-DE"/>
        </w:rPr>
      </w:r>
      <w:r w:rsidRPr="00A021AD">
        <w:rPr>
          <w:strike/>
          <w:sz w:val="18"/>
          <w:szCs w:val="18"/>
          <w:highlight w:val="yellow"/>
          <w:lang w:val="de-DE"/>
        </w:rPr>
        <w:fldChar w:fldCharType="separate"/>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t> </w:t>
      </w:r>
      <w:r w:rsidRPr="00A021AD">
        <w:rPr>
          <w:strike/>
          <w:sz w:val="18"/>
          <w:szCs w:val="18"/>
          <w:highlight w:val="yellow"/>
          <w:lang w:val="de-DE"/>
        </w:rPr>
        <w:fldChar w:fldCharType="end"/>
      </w:r>
      <w:r w:rsidRPr="00A021AD">
        <w:rPr>
          <w:strike/>
          <w:sz w:val="18"/>
          <w:szCs w:val="18"/>
          <w:highlight w:val="yellow"/>
          <w:lang w:val="de-DE"/>
        </w:rPr>
        <w:t>;</w:t>
      </w:r>
    </w:p>
    <w:p w14:paraId="42BB3AAA" w14:textId="77777777" w:rsidR="0012626B" w:rsidRPr="00200D2A" w:rsidRDefault="0012626B" w:rsidP="004E2770">
      <w:pPr>
        <w:spacing w:line="360" w:lineRule="auto"/>
        <w:jc w:val="both"/>
        <w:rPr>
          <w:sz w:val="18"/>
          <w:szCs w:val="18"/>
          <w:lang w:val="de-DE"/>
        </w:rPr>
      </w:pPr>
      <w:bookmarkStart w:id="1" w:name="_Hlk527372916"/>
      <w:r w:rsidRPr="00200D2A">
        <w:rPr>
          <w:sz w:val="18"/>
          <w:szCs w:val="18"/>
          <w:lang w:val="de-DE"/>
        </w:rPr>
        <w:t xml:space="preserve">in seiner/ihrer Eigenschaft als: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1D6392">
        <w:rPr>
          <w:sz w:val="18"/>
          <w:szCs w:val="18"/>
          <w:lang w:val="it-IT"/>
        </w:rPr>
      </w:r>
      <w:r w:rsidR="001D6392">
        <w:rPr>
          <w:sz w:val="18"/>
          <w:szCs w:val="18"/>
          <w:lang w:val="it-IT"/>
        </w:rPr>
        <w:fldChar w:fldCharType="separate"/>
      </w:r>
      <w:r w:rsidRPr="00200D2A">
        <w:rPr>
          <w:sz w:val="18"/>
          <w:szCs w:val="18"/>
          <w:lang w:val="it-IT"/>
        </w:rPr>
        <w:fldChar w:fldCharType="end"/>
      </w:r>
      <w:r w:rsidRPr="00200D2A">
        <w:rPr>
          <w:sz w:val="18"/>
          <w:szCs w:val="18"/>
          <w:lang w:val="de-DE"/>
        </w:rPr>
        <w:t xml:space="preserve"> </w:t>
      </w:r>
      <w:r w:rsidRPr="00200D2A">
        <w:rPr>
          <w:rFonts w:cs="Times New Roman"/>
          <w:noProof/>
          <w:sz w:val="18"/>
          <w:szCs w:val="18"/>
          <w:lang w:val="de-DE"/>
        </w:rPr>
        <w:t>gesetzliche/r Vertreter(in)/Inhaber(in)</w:t>
      </w:r>
      <w:r w:rsidRPr="00200D2A">
        <w:rPr>
          <w:sz w:val="18"/>
          <w:szCs w:val="18"/>
          <w:lang w:val="de-DE"/>
        </w:rPr>
        <w:t xml:space="preserve">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1D6392">
        <w:rPr>
          <w:sz w:val="18"/>
          <w:szCs w:val="18"/>
          <w:lang w:val="it-IT"/>
        </w:rPr>
      </w:r>
      <w:r w:rsidR="001D6392">
        <w:rPr>
          <w:sz w:val="18"/>
          <w:szCs w:val="18"/>
          <w:lang w:val="it-IT"/>
        </w:rPr>
        <w:fldChar w:fldCharType="separate"/>
      </w:r>
      <w:r w:rsidRPr="00200D2A">
        <w:rPr>
          <w:sz w:val="18"/>
          <w:szCs w:val="18"/>
          <w:lang w:val="it-IT"/>
        </w:rPr>
        <w:fldChar w:fldCharType="end"/>
      </w:r>
      <w:r w:rsidR="004E2770">
        <w:rPr>
          <w:sz w:val="18"/>
          <w:szCs w:val="18"/>
          <w:lang w:val="de-DE"/>
        </w:rPr>
        <w:t xml:space="preserve"> </w:t>
      </w:r>
      <w:r w:rsidRPr="00200D2A">
        <w:rPr>
          <w:sz w:val="18"/>
          <w:szCs w:val="18"/>
          <w:lang w:val="de-DE"/>
        </w:rPr>
        <w:t xml:space="preserve">Generalbevollmächtigte/r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1D6392">
        <w:rPr>
          <w:sz w:val="18"/>
          <w:szCs w:val="18"/>
          <w:lang w:val="it-IT"/>
        </w:rPr>
      </w:r>
      <w:r w:rsidR="001D6392">
        <w:rPr>
          <w:sz w:val="18"/>
          <w:szCs w:val="18"/>
          <w:lang w:val="it-IT"/>
        </w:rPr>
        <w:fldChar w:fldCharType="separate"/>
      </w:r>
      <w:r w:rsidRPr="00200D2A">
        <w:rPr>
          <w:sz w:val="18"/>
          <w:szCs w:val="18"/>
          <w:lang w:val="it-IT"/>
        </w:rPr>
        <w:fldChar w:fldCharType="end"/>
      </w:r>
      <w:r w:rsidRPr="00200D2A">
        <w:rPr>
          <w:sz w:val="18"/>
          <w:szCs w:val="18"/>
          <w:lang w:val="de-DE"/>
        </w:rPr>
        <w:t xml:space="preserve"> Sonderbevollmächtigte/r</w:t>
      </w:r>
    </w:p>
    <w:bookmarkEnd w:id="1"/>
    <w:p w14:paraId="23C67316" w14:textId="3C7CD77A" w:rsidR="00385C3D" w:rsidRPr="00200D2A" w:rsidRDefault="00385C3D" w:rsidP="004267FA">
      <w:pPr>
        <w:spacing w:line="360" w:lineRule="auto"/>
        <w:jc w:val="both"/>
        <w:rPr>
          <w:sz w:val="18"/>
          <w:szCs w:val="18"/>
          <w:lang w:val="de-DE"/>
        </w:rPr>
      </w:pPr>
      <w:r w:rsidRPr="00200D2A">
        <w:rPr>
          <w:sz w:val="18"/>
          <w:szCs w:val="18"/>
          <w:lang w:val="de-DE"/>
        </w:rPr>
        <w:t xml:space="preserve">des </w:t>
      </w:r>
      <w:r w:rsidR="00C3517F">
        <w:rPr>
          <w:sz w:val="18"/>
          <w:szCs w:val="18"/>
          <w:lang w:val="de-DE"/>
        </w:rPr>
        <w:t>Wirtschaftsteilnehmer (</w:t>
      </w:r>
      <w:r w:rsidR="00C3517F" w:rsidRPr="00CD65BF">
        <w:rPr>
          <w:i/>
          <w:sz w:val="18"/>
          <w:szCs w:val="18"/>
          <w:lang w:val="de-DE"/>
        </w:rPr>
        <w:t>Name und Nachname der</w:t>
      </w:r>
      <w:r w:rsidR="00A677D7">
        <w:rPr>
          <w:i/>
          <w:sz w:val="18"/>
          <w:szCs w:val="18"/>
          <w:lang w:val="de-DE"/>
        </w:rPr>
        <w:t>/des helfenden</w:t>
      </w:r>
      <w:r w:rsidR="00C3517F" w:rsidRPr="00CD65BF">
        <w:rPr>
          <w:i/>
          <w:sz w:val="18"/>
          <w:szCs w:val="18"/>
          <w:lang w:val="de-DE"/>
        </w:rPr>
        <w:t xml:space="preserve"> einzelnen Freiberuflerin/des einzelnen Freiberuflers bzw. Bezeichnung der </w:t>
      </w:r>
      <w:r w:rsidR="00A677D7">
        <w:rPr>
          <w:i/>
          <w:sz w:val="18"/>
          <w:szCs w:val="18"/>
          <w:lang w:val="de-DE"/>
        </w:rPr>
        <w:t xml:space="preserve">helfenden </w:t>
      </w:r>
      <w:r w:rsidR="00C3517F" w:rsidRPr="00CD65BF">
        <w:rPr>
          <w:i/>
          <w:sz w:val="18"/>
          <w:szCs w:val="18"/>
          <w:lang w:val="de-DE"/>
        </w:rPr>
        <w:t xml:space="preserve">Sozietät / der Gesellschaft </w:t>
      </w:r>
      <w:r w:rsidR="001B209C" w:rsidRPr="001B209C">
        <w:rPr>
          <w:i/>
          <w:sz w:val="18"/>
          <w:szCs w:val="18"/>
          <w:highlight w:val="yellow"/>
          <w:lang w:val="de-DE"/>
        </w:rPr>
        <w:t>(</w:t>
      </w:r>
      <w:proofErr w:type="gramStart"/>
      <w:r w:rsidR="001B209C" w:rsidRPr="001B209C">
        <w:rPr>
          <w:i/>
          <w:sz w:val="18"/>
          <w:szCs w:val="18"/>
          <w:highlight w:val="yellow"/>
          <w:lang w:val="de-DE"/>
        </w:rPr>
        <w:t>*)</w:t>
      </w:r>
      <w:r w:rsidR="00C3517F" w:rsidRPr="00CD65BF">
        <w:rPr>
          <w:i/>
          <w:sz w:val="18"/>
          <w:szCs w:val="18"/>
          <w:lang w:val="de-DE"/>
        </w:rPr>
        <w:t>/</w:t>
      </w:r>
      <w:proofErr w:type="gramEnd"/>
      <w:r w:rsidR="00C3517F" w:rsidRPr="00CD65BF">
        <w:rPr>
          <w:i/>
          <w:sz w:val="18"/>
          <w:szCs w:val="18"/>
          <w:lang w:val="de-DE"/>
        </w:rPr>
        <w:t xml:space="preserve"> des Konsortiums</w:t>
      </w:r>
      <w:r w:rsidR="00A677D7">
        <w:rPr>
          <w:sz w:val="18"/>
          <w:szCs w:val="18"/>
          <w:lang w:val="de-DE"/>
        </w:rPr>
        <w:t>)</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p>
    <w:p w14:paraId="0F39D8FB" w14:textId="77777777" w:rsidR="00385C3D" w:rsidRPr="003E5D93" w:rsidRDefault="00FB3F55" w:rsidP="004267FA">
      <w:pPr>
        <w:spacing w:line="360" w:lineRule="auto"/>
        <w:jc w:val="both"/>
        <w:rPr>
          <w:sz w:val="18"/>
          <w:szCs w:val="18"/>
          <w:lang w:val="de-DE"/>
        </w:rPr>
      </w:pPr>
      <w:proofErr w:type="spellStart"/>
      <w:r>
        <w:rPr>
          <w:sz w:val="18"/>
          <w:szCs w:val="18"/>
          <w:lang w:val="de-DE"/>
        </w:rPr>
        <w:t>MwSt</w:t>
      </w:r>
      <w:proofErr w:type="spellEnd"/>
      <w:r>
        <w:rPr>
          <w:sz w:val="18"/>
          <w:szCs w:val="18"/>
          <w:lang w:val="de-DE"/>
        </w:rPr>
        <w:t>-</w:t>
      </w:r>
      <w:r w:rsidR="00385C3D" w:rsidRPr="00200D2A">
        <w:rPr>
          <w:sz w:val="18"/>
          <w:szCs w:val="18"/>
          <w:lang w:val="de-DE"/>
        </w:rPr>
        <w:t xml:space="preserve">Nr.: </w:t>
      </w:r>
      <w:r w:rsidR="00385C3D" w:rsidRPr="00200D2A">
        <w:rPr>
          <w:sz w:val="18"/>
          <w:szCs w:val="18"/>
          <w:lang w:val="de-DE"/>
        </w:rPr>
        <w:fldChar w:fldCharType="begin">
          <w:ffData>
            <w:name w:val="Testo8"/>
            <w:enabled/>
            <w:calcOnExit w:val="0"/>
            <w:textInput/>
          </w:ffData>
        </w:fldChar>
      </w:r>
      <w:r w:rsidR="00385C3D" w:rsidRPr="00200D2A">
        <w:rPr>
          <w:sz w:val="18"/>
          <w:szCs w:val="18"/>
          <w:lang w:val="de-DE"/>
        </w:rPr>
        <w:instrText xml:space="preserve"> FORMTEXT </w:instrText>
      </w:r>
      <w:r w:rsidR="00385C3D" w:rsidRPr="00200D2A">
        <w:rPr>
          <w:sz w:val="18"/>
          <w:szCs w:val="18"/>
          <w:lang w:val="de-DE"/>
        </w:rPr>
      </w:r>
      <w:r w:rsidR="00385C3D" w:rsidRPr="00200D2A">
        <w:rPr>
          <w:sz w:val="18"/>
          <w:szCs w:val="18"/>
          <w:lang w:val="de-DE"/>
        </w:rPr>
        <w:fldChar w:fldCharType="separate"/>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sz w:val="18"/>
          <w:szCs w:val="18"/>
          <w:lang w:val="de-DE"/>
        </w:rPr>
        <w:fldChar w:fldCharType="end"/>
      </w:r>
      <w:r w:rsidR="00385C3D" w:rsidRPr="00200D2A">
        <w:rPr>
          <w:sz w:val="18"/>
          <w:szCs w:val="18"/>
          <w:lang w:val="de-DE"/>
        </w:rPr>
        <w:t>;</w:t>
      </w:r>
    </w:p>
    <w:p w14:paraId="3945BB53"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Steuernummer: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w:t>
      </w:r>
    </w:p>
    <w:p w14:paraId="43302416" w14:textId="77777777" w:rsidR="00385C3D" w:rsidRPr="003E5D93" w:rsidRDefault="00385C3D" w:rsidP="004267FA">
      <w:pPr>
        <w:spacing w:line="360" w:lineRule="auto"/>
        <w:jc w:val="both"/>
        <w:rPr>
          <w:sz w:val="18"/>
          <w:szCs w:val="18"/>
          <w:lang w:val="de-DE"/>
        </w:rPr>
      </w:pPr>
      <w:r w:rsidRPr="003E5D93">
        <w:rPr>
          <w:sz w:val="18"/>
          <w:szCs w:val="18"/>
          <w:lang w:val="de-DE"/>
        </w:rPr>
        <w:t>mit Rechtssitz</w:t>
      </w:r>
      <w:r w:rsidR="00A677D7">
        <w:rPr>
          <w:sz w:val="18"/>
          <w:szCs w:val="18"/>
          <w:lang w:val="de-DE"/>
        </w:rPr>
        <w:t>/Wohnsitz</w:t>
      </w:r>
      <w:r w:rsidRPr="003E5D93">
        <w:rPr>
          <w:sz w:val="18"/>
          <w:szCs w:val="18"/>
          <w:lang w:val="de-DE"/>
        </w:rPr>
        <w:t xml:space="preserve"> in der Gemeinde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PLZ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 Provinz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Land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28E53E07"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Anschrift, usw.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7D896ACE"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E-Mail-Adresse: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1BD35FFE"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Zertifizierte E-Mail-Adresse (PEC):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17165031"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Telefonnummer: </w:t>
      </w:r>
      <w:r w:rsidRPr="003E5D93">
        <w:rPr>
          <w:sz w:val="18"/>
          <w:szCs w:val="18"/>
          <w:lang w:val="de-DE"/>
        </w:rPr>
        <w:fldChar w:fldCharType="begin">
          <w:ffData>
            <w:name w:val="Testo9"/>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4E0F3520" w14:textId="77777777" w:rsidR="00385C3D" w:rsidRDefault="00385C3D" w:rsidP="004267FA">
      <w:pPr>
        <w:spacing w:line="360" w:lineRule="auto"/>
        <w:jc w:val="both"/>
        <w:rPr>
          <w:strike/>
          <w:sz w:val="18"/>
          <w:szCs w:val="18"/>
          <w:lang w:val="de-DE"/>
        </w:rPr>
      </w:pPr>
      <w:r w:rsidRPr="001B209C">
        <w:rPr>
          <w:strike/>
          <w:sz w:val="18"/>
          <w:szCs w:val="18"/>
          <w:highlight w:val="yellow"/>
          <w:lang w:val="de-DE"/>
        </w:rPr>
        <w:t xml:space="preserve">Fax: </w:t>
      </w:r>
      <w:r w:rsidRPr="001B209C">
        <w:rPr>
          <w:strike/>
          <w:sz w:val="18"/>
          <w:szCs w:val="18"/>
          <w:highlight w:val="yellow"/>
          <w:lang w:val="de-DE"/>
        </w:rPr>
        <w:fldChar w:fldCharType="begin">
          <w:ffData>
            <w:name w:val="Testo10"/>
            <w:enabled/>
            <w:calcOnExit w:val="0"/>
            <w:textInput/>
          </w:ffData>
        </w:fldChar>
      </w:r>
      <w:r w:rsidRPr="001B209C">
        <w:rPr>
          <w:strike/>
          <w:sz w:val="18"/>
          <w:szCs w:val="18"/>
          <w:highlight w:val="yellow"/>
          <w:lang w:val="de-DE"/>
        </w:rPr>
        <w:instrText xml:space="preserve"> FORMTEXT </w:instrText>
      </w:r>
      <w:r w:rsidRPr="001B209C">
        <w:rPr>
          <w:strike/>
          <w:sz w:val="18"/>
          <w:szCs w:val="18"/>
          <w:highlight w:val="yellow"/>
          <w:lang w:val="de-DE"/>
        </w:rPr>
      </w:r>
      <w:r w:rsidRPr="001B209C">
        <w:rPr>
          <w:strike/>
          <w:sz w:val="18"/>
          <w:szCs w:val="18"/>
          <w:highlight w:val="yellow"/>
          <w:lang w:val="de-DE"/>
        </w:rPr>
        <w:fldChar w:fldCharType="separate"/>
      </w:r>
      <w:r w:rsidRPr="001B209C">
        <w:rPr>
          <w:strike/>
          <w:sz w:val="18"/>
          <w:szCs w:val="18"/>
          <w:highlight w:val="yellow"/>
          <w:lang w:val="de-DE"/>
        </w:rPr>
        <w:t> </w:t>
      </w:r>
      <w:r w:rsidRPr="001B209C">
        <w:rPr>
          <w:strike/>
          <w:sz w:val="18"/>
          <w:szCs w:val="18"/>
          <w:highlight w:val="yellow"/>
          <w:lang w:val="de-DE"/>
        </w:rPr>
        <w:t> </w:t>
      </w:r>
      <w:r w:rsidRPr="001B209C">
        <w:rPr>
          <w:strike/>
          <w:sz w:val="18"/>
          <w:szCs w:val="18"/>
          <w:highlight w:val="yellow"/>
          <w:lang w:val="de-DE"/>
        </w:rPr>
        <w:t> </w:t>
      </w:r>
      <w:r w:rsidRPr="001B209C">
        <w:rPr>
          <w:strike/>
          <w:sz w:val="18"/>
          <w:szCs w:val="18"/>
          <w:highlight w:val="yellow"/>
          <w:lang w:val="de-DE"/>
        </w:rPr>
        <w:t> </w:t>
      </w:r>
      <w:r w:rsidRPr="001B209C">
        <w:rPr>
          <w:strike/>
          <w:sz w:val="18"/>
          <w:szCs w:val="18"/>
          <w:highlight w:val="yellow"/>
          <w:lang w:val="de-DE"/>
        </w:rPr>
        <w:t> </w:t>
      </w:r>
      <w:r w:rsidRPr="001B209C">
        <w:rPr>
          <w:strike/>
          <w:sz w:val="18"/>
          <w:szCs w:val="18"/>
          <w:highlight w:val="yellow"/>
          <w:lang w:val="de-DE"/>
        </w:rPr>
        <w:fldChar w:fldCharType="end"/>
      </w:r>
      <w:r w:rsidRPr="001B209C">
        <w:rPr>
          <w:strike/>
          <w:sz w:val="18"/>
          <w:szCs w:val="18"/>
          <w:highlight w:val="yellow"/>
          <w:lang w:val="de-DE"/>
        </w:rPr>
        <w:t>;</w:t>
      </w:r>
    </w:p>
    <w:p w14:paraId="68380E82" w14:textId="77777777" w:rsidR="001B209C" w:rsidRDefault="001B209C" w:rsidP="001B209C">
      <w:pPr>
        <w:autoSpaceDE w:val="0"/>
        <w:spacing w:line="360" w:lineRule="auto"/>
        <w:ind w:left="700" w:hanging="700"/>
        <w:jc w:val="both"/>
        <w:rPr>
          <w:b/>
          <w:i/>
          <w:sz w:val="18"/>
          <w:szCs w:val="18"/>
          <w:lang w:val="de-DE" w:eastAsia="it-IT"/>
        </w:rPr>
      </w:pPr>
      <w:bookmarkStart w:id="2" w:name="_Hlk188455749"/>
    </w:p>
    <w:p w14:paraId="63C456DA" w14:textId="03FEB068" w:rsidR="001B209C" w:rsidRPr="001B209C" w:rsidRDefault="001B209C" w:rsidP="001B209C">
      <w:pPr>
        <w:pStyle w:val="Paragrafoelenco"/>
        <w:numPr>
          <w:ilvl w:val="0"/>
          <w:numId w:val="50"/>
        </w:numPr>
        <w:autoSpaceDE w:val="0"/>
        <w:spacing w:line="360" w:lineRule="auto"/>
        <w:jc w:val="both"/>
        <w:rPr>
          <w:rFonts w:ascii="Calibri" w:hAnsi="Calibri" w:cs="Calibri"/>
          <w:sz w:val="18"/>
          <w:szCs w:val="18"/>
          <w:highlight w:val="yellow"/>
          <w:lang w:val="de-DE" w:eastAsia="en-US"/>
        </w:rPr>
      </w:pPr>
      <w:r>
        <w:rPr>
          <w:sz w:val="18"/>
          <w:szCs w:val="18"/>
          <w:highlight w:val="yellow"/>
          <w:lang w:val="de-DE"/>
        </w:rPr>
        <w:lastRenderedPageBreak/>
        <w:t xml:space="preserve">(* </w:t>
      </w:r>
      <w:r w:rsidRPr="001B209C">
        <w:rPr>
          <w:i/>
          <w:iCs/>
          <w:sz w:val="18"/>
          <w:szCs w:val="18"/>
          <w:highlight w:val="yellow"/>
          <w:lang w:val="de-DE"/>
        </w:rPr>
        <w:t>im Fall von Kapitalgesellschaft</w:t>
      </w:r>
      <w:r>
        <w:rPr>
          <w:sz w:val="18"/>
          <w:szCs w:val="18"/>
          <w:highlight w:val="yellow"/>
          <w:lang w:val="de-DE"/>
        </w:rPr>
        <w:t xml:space="preserve">) </w:t>
      </w:r>
      <w:r w:rsidRPr="001B209C">
        <w:rPr>
          <w:sz w:val="18"/>
          <w:szCs w:val="18"/>
          <w:highlight w:val="yellow"/>
          <w:lang w:val="de-DE"/>
        </w:rPr>
        <w:t xml:space="preserve">in Kenntnis der strafrechtlichen Verantwortung im Sinne von Art. 55, Absatz 2 des </w:t>
      </w:r>
      <w:proofErr w:type="spellStart"/>
      <w:r w:rsidRPr="001B209C">
        <w:rPr>
          <w:sz w:val="18"/>
          <w:szCs w:val="18"/>
          <w:highlight w:val="yellow"/>
          <w:lang w:val="de-DE"/>
        </w:rPr>
        <w:t>GvD</w:t>
      </w:r>
      <w:proofErr w:type="spellEnd"/>
      <w:r w:rsidRPr="001B209C">
        <w:rPr>
          <w:sz w:val="18"/>
          <w:szCs w:val="18"/>
          <w:highlight w:val="yellow"/>
          <w:lang w:val="de-DE"/>
        </w:rPr>
        <w:t xml:space="preserve"> Nr. 231 vom 21. November 2007, erklärt dass, bei fehlenden oder unwahren Erklärungen, der wirtschaftliche Eigentümer im Sinne des </w:t>
      </w:r>
      <w:proofErr w:type="spellStart"/>
      <w:r w:rsidRPr="001B209C">
        <w:rPr>
          <w:sz w:val="18"/>
          <w:szCs w:val="18"/>
          <w:highlight w:val="yellow"/>
          <w:lang w:val="de-DE"/>
        </w:rPr>
        <w:t>GvD</w:t>
      </w:r>
      <w:proofErr w:type="spellEnd"/>
      <w:r w:rsidRPr="001B209C">
        <w:rPr>
          <w:sz w:val="18"/>
          <w:szCs w:val="18"/>
          <w:highlight w:val="yellow"/>
          <w:lang w:val="de-DE"/>
        </w:rPr>
        <w:t xml:space="preserve"> Nr. 231/2007 folgendes/folgende Subjekte ist/sind: </w:t>
      </w:r>
    </w:p>
    <w:p w14:paraId="7E44CD4C" w14:textId="77777777" w:rsidR="001B209C" w:rsidRPr="001B209C" w:rsidRDefault="001B209C" w:rsidP="001B209C">
      <w:pPr>
        <w:autoSpaceDE w:val="0"/>
        <w:spacing w:line="360" w:lineRule="auto"/>
        <w:ind w:left="-122" w:firstLine="634"/>
        <w:jc w:val="both"/>
        <w:rPr>
          <w:sz w:val="18"/>
          <w:szCs w:val="18"/>
          <w:lang w:val="de-DE"/>
        </w:rPr>
      </w:pPr>
      <w:r w:rsidRPr="001B209C">
        <w:rPr>
          <w:sz w:val="18"/>
          <w:szCs w:val="18"/>
          <w:highlight w:val="yellow"/>
          <w:lang w:val="de-DE"/>
        </w:rPr>
        <w:t xml:space="preserve">Name: </w:t>
      </w:r>
      <w:r w:rsidRPr="001B209C">
        <w:rPr>
          <w:sz w:val="18"/>
          <w:szCs w:val="18"/>
          <w:highlight w:val="yellow"/>
          <w:lang w:val="de-DE"/>
        </w:rPr>
        <w:fldChar w:fldCharType="begin">
          <w:ffData>
            <w:name w:val="Testo33"/>
            <w:enabled/>
            <w:calcOnExit w:val="0"/>
            <w:textInput/>
          </w:ffData>
        </w:fldChar>
      </w:r>
      <w:r w:rsidRPr="001B209C">
        <w:rPr>
          <w:sz w:val="18"/>
          <w:szCs w:val="18"/>
          <w:highlight w:val="yellow"/>
          <w:lang w:val="de-DE"/>
        </w:rPr>
        <w:instrText xml:space="preserve"> FORMTEXT </w:instrText>
      </w:r>
      <w:r w:rsidRPr="001B209C">
        <w:rPr>
          <w:sz w:val="18"/>
          <w:szCs w:val="18"/>
          <w:highlight w:val="yellow"/>
          <w:lang w:val="de-DE"/>
        </w:rPr>
      </w:r>
      <w:r w:rsidRPr="001B209C">
        <w:rPr>
          <w:sz w:val="18"/>
          <w:szCs w:val="18"/>
          <w:highlight w:val="yellow"/>
          <w:lang w:val="de-DE"/>
        </w:rPr>
        <w:fldChar w:fldCharType="separate"/>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fldChar w:fldCharType="end"/>
      </w:r>
      <w:r w:rsidRPr="001B209C">
        <w:rPr>
          <w:sz w:val="18"/>
          <w:szCs w:val="18"/>
          <w:highlight w:val="yellow"/>
          <w:lang w:val="de-DE"/>
        </w:rPr>
        <w:t xml:space="preserve">; Nachname: </w:t>
      </w:r>
      <w:r w:rsidRPr="001B209C">
        <w:rPr>
          <w:sz w:val="18"/>
          <w:szCs w:val="18"/>
          <w:highlight w:val="yellow"/>
          <w:lang w:val="de-DE"/>
        </w:rPr>
        <w:fldChar w:fldCharType="begin">
          <w:ffData>
            <w:name w:val="Testo33"/>
            <w:enabled/>
            <w:calcOnExit w:val="0"/>
            <w:textInput/>
          </w:ffData>
        </w:fldChar>
      </w:r>
      <w:r w:rsidRPr="001B209C">
        <w:rPr>
          <w:sz w:val="18"/>
          <w:szCs w:val="18"/>
          <w:highlight w:val="yellow"/>
          <w:lang w:val="de-DE"/>
        </w:rPr>
        <w:instrText xml:space="preserve"> FORMTEXT </w:instrText>
      </w:r>
      <w:r w:rsidRPr="001B209C">
        <w:rPr>
          <w:sz w:val="18"/>
          <w:szCs w:val="18"/>
          <w:highlight w:val="yellow"/>
          <w:lang w:val="de-DE"/>
        </w:rPr>
      </w:r>
      <w:r w:rsidRPr="001B209C">
        <w:rPr>
          <w:sz w:val="18"/>
          <w:szCs w:val="18"/>
          <w:highlight w:val="yellow"/>
          <w:lang w:val="de-DE"/>
        </w:rPr>
        <w:fldChar w:fldCharType="separate"/>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fldChar w:fldCharType="end"/>
      </w:r>
      <w:r w:rsidRPr="001B209C">
        <w:rPr>
          <w:sz w:val="18"/>
          <w:szCs w:val="18"/>
          <w:highlight w:val="yellow"/>
          <w:lang w:val="de-DE"/>
        </w:rPr>
        <w:t xml:space="preserve">; Geburtsdatum: </w:t>
      </w:r>
      <w:r w:rsidRPr="001B209C">
        <w:rPr>
          <w:sz w:val="18"/>
          <w:szCs w:val="18"/>
          <w:highlight w:val="yellow"/>
          <w:lang w:val="de-DE"/>
        </w:rPr>
        <w:fldChar w:fldCharType="begin">
          <w:ffData>
            <w:name w:val="Testo33"/>
            <w:enabled/>
            <w:calcOnExit w:val="0"/>
            <w:textInput/>
          </w:ffData>
        </w:fldChar>
      </w:r>
      <w:r w:rsidRPr="001B209C">
        <w:rPr>
          <w:sz w:val="18"/>
          <w:szCs w:val="18"/>
          <w:highlight w:val="yellow"/>
          <w:lang w:val="de-DE"/>
        </w:rPr>
        <w:instrText xml:space="preserve"> FORMTEXT </w:instrText>
      </w:r>
      <w:r w:rsidRPr="001B209C">
        <w:rPr>
          <w:sz w:val="18"/>
          <w:szCs w:val="18"/>
          <w:highlight w:val="yellow"/>
          <w:lang w:val="de-DE"/>
        </w:rPr>
      </w:r>
      <w:r w:rsidRPr="001B209C">
        <w:rPr>
          <w:sz w:val="18"/>
          <w:szCs w:val="18"/>
          <w:highlight w:val="yellow"/>
          <w:lang w:val="de-DE"/>
        </w:rPr>
        <w:fldChar w:fldCharType="separate"/>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fldChar w:fldCharType="end"/>
      </w:r>
      <w:r w:rsidRPr="001B209C">
        <w:rPr>
          <w:sz w:val="18"/>
          <w:szCs w:val="18"/>
          <w:highlight w:val="yellow"/>
          <w:lang w:val="de-DE"/>
        </w:rPr>
        <w:t xml:space="preserve">; Steuernummer: </w:t>
      </w:r>
      <w:r w:rsidRPr="001B209C">
        <w:rPr>
          <w:sz w:val="18"/>
          <w:szCs w:val="18"/>
          <w:highlight w:val="yellow"/>
          <w:lang w:val="de-DE"/>
        </w:rPr>
        <w:fldChar w:fldCharType="begin">
          <w:ffData>
            <w:name w:val="Testo33"/>
            <w:enabled/>
            <w:calcOnExit w:val="0"/>
            <w:textInput/>
          </w:ffData>
        </w:fldChar>
      </w:r>
      <w:r w:rsidRPr="001B209C">
        <w:rPr>
          <w:sz w:val="18"/>
          <w:szCs w:val="18"/>
          <w:highlight w:val="yellow"/>
          <w:lang w:val="de-DE"/>
        </w:rPr>
        <w:instrText xml:space="preserve"> FORMTEXT </w:instrText>
      </w:r>
      <w:r w:rsidRPr="001B209C">
        <w:rPr>
          <w:sz w:val="18"/>
          <w:szCs w:val="18"/>
          <w:highlight w:val="yellow"/>
          <w:lang w:val="de-DE"/>
        </w:rPr>
      </w:r>
      <w:r w:rsidRPr="001B209C">
        <w:rPr>
          <w:sz w:val="18"/>
          <w:szCs w:val="18"/>
          <w:highlight w:val="yellow"/>
          <w:lang w:val="de-DE"/>
        </w:rPr>
        <w:fldChar w:fldCharType="separate"/>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t> </w:t>
      </w:r>
      <w:r w:rsidRPr="001B209C">
        <w:rPr>
          <w:sz w:val="18"/>
          <w:szCs w:val="18"/>
          <w:highlight w:val="yellow"/>
          <w:lang w:val="de-DE"/>
        </w:rPr>
        <w:fldChar w:fldCharType="end"/>
      </w:r>
      <w:r w:rsidRPr="001B209C">
        <w:rPr>
          <w:sz w:val="18"/>
          <w:szCs w:val="18"/>
          <w:lang w:val="de-DE"/>
        </w:rPr>
        <w:t xml:space="preserve">    </w:t>
      </w:r>
    </w:p>
    <w:p w14:paraId="7EA752D7" w14:textId="77777777" w:rsidR="00F14510" w:rsidRDefault="00F14510" w:rsidP="004E2770">
      <w:pPr>
        <w:pStyle w:val="Stile1"/>
        <w:spacing w:line="360" w:lineRule="auto"/>
        <w:rPr>
          <w:rFonts w:ascii="Arial" w:hAnsi="Arial" w:cs="Arial"/>
          <w:sz w:val="18"/>
          <w:szCs w:val="18"/>
          <w:lang w:eastAsia="de-DE"/>
        </w:rPr>
      </w:pPr>
      <w:bookmarkStart w:id="3" w:name="_Hlk527372960"/>
      <w:bookmarkEnd w:id="2"/>
    </w:p>
    <w:p w14:paraId="3875F7D9" w14:textId="42C084EE" w:rsidR="000A6FBB" w:rsidRPr="00200D2A" w:rsidRDefault="004E1CF8" w:rsidP="00F14510">
      <w:pPr>
        <w:pStyle w:val="Stile1"/>
        <w:numPr>
          <w:ilvl w:val="0"/>
          <w:numId w:val="50"/>
        </w:numPr>
        <w:spacing w:line="360" w:lineRule="auto"/>
        <w:rPr>
          <w:rFonts w:ascii="Arial" w:hAnsi="Arial" w:cs="Arial"/>
          <w:sz w:val="18"/>
          <w:szCs w:val="18"/>
        </w:rPr>
      </w:pPr>
      <w:r w:rsidRPr="003E5D93">
        <w:rPr>
          <w:rFonts w:ascii="Arial" w:hAnsi="Arial" w:cs="Arial"/>
          <w:sz w:val="18"/>
          <w:szCs w:val="18"/>
          <w:lang w:eastAsia="de-DE"/>
        </w:rPr>
        <w:t>gemäß L</w:t>
      </w:r>
      <w:r w:rsidR="00672120" w:rsidRPr="003E5D93">
        <w:rPr>
          <w:rFonts w:ascii="Arial" w:hAnsi="Arial" w:cs="Arial"/>
          <w:sz w:val="18"/>
          <w:szCs w:val="18"/>
          <w:lang w:eastAsia="de-DE"/>
        </w:rPr>
        <w:t>.</w:t>
      </w:r>
      <w:r w:rsidRPr="003E5D93">
        <w:rPr>
          <w:rFonts w:ascii="Arial" w:hAnsi="Arial" w:cs="Arial"/>
          <w:sz w:val="18"/>
          <w:szCs w:val="18"/>
          <w:lang w:eastAsia="de-DE"/>
        </w:rPr>
        <w:t>G</w:t>
      </w:r>
      <w:r w:rsidR="00672120" w:rsidRPr="003E5D93">
        <w:rPr>
          <w:rFonts w:ascii="Arial" w:hAnsi="Arial" w:cs="Arial"/>
          <w:sz w:val="18"/>
          <w:szCs w:val="18"/>
          <w:lang w:eastAsia="de-DE"/>
        </w:rPr>
        <w:t>.</w:t>
      </w:r>
      <w:r w:rsidRPr="003E5D93">
        <w:rPr>
          <w:rFonts w:ascii="Arial" w:hAnsi="Arial" w:cs="Arial"/>
          <w:sz w:val="18"/>
          <w:szCs w:val="18"/>
          <w:lang w:eastAsia="de-DE"/>
        </w:rPr>
        <w:t xml:space="preserve"> Nr. 17 vom 22. Oktober 1993 ist sich der/die Unterzeichnende der strafrechtlichen Haftung bei unwahren Aussagen und der entsprechenden strafrechtlichen Sanktionen gemäß Art. 76 DPR 445/2000 sowie der administrativen Folgen im Hinblick auf den Ausschluss aus Wettbewerben gemäß </w:t>
      </w:r>
      <w:proofErr w:type="spellStart"/>
      <w:r w:rsidRPr="003E5D93">
        <w:rPr>
          <w:rFonts w:ascii="Arial" w:hAnsi="Arial" w:cs="Arial"/>
          <w:sz w:val="18"/>
          <w:szCs w:val="18"/>
          <w:lang w:eastAsia="de-DE"/>
        </w:rPr>
        <w:t>GvD</w:t>
      </w:r>
      <w:proofErr w:type="spellEnd"/>
      <w:r w:rsidRPr="003E5D93">
        <w:rPr>
          <w:rFonts w:ascii="Arial" w:hAnsi="Arial" w:cs="Arial"/>
          <w:sz w:val="18"/>
          <w:szCs w:val="18"/>
          <w:lang w:eastAsia="de-DE"/>
        </w:rPr>
        <w:t xml:space="preserve"> </w:t>
      </w:r>
      <w:r w:rsidR="00406B2F">
        <w:rPr>
          <w:rFonts w:ascii="Arial" w:hAnsi="Arial" w:cs="Arial"/>
          <w:sz w:val="18"/>
          <w:szCs w:val="18"/>
          <w:lang w:eastAsia="de-DE"/>
        </w:rPr>
        <w:t>36/2023</w:t>
      </w:r>
      <w:r w:rsidRPr="003E5D93">
        <w:rPr>
          <w:rFonts w:ascii="Arial" w:hAnsi="Arial" w:cs="Arial"/>
          <w:sz w:val="18"/>
          <w:szCs w:val="18"/>
          <w:lang w:eastAsia="de-DE"/>
        </w:rPr>
        <w:t xml:space="preserve"> sowie den einschlägigen gesetzlichen </w:t>
      </w:r>
      <w:r w:rsidRPr="00200D2A">
        <w:rPr>
          <w:rFonts w:ascii="Arial" w:hAnsi="Arial" w:cs="Arial"/>
          <w:sz w:val="18"/>
          <w:szCs w:val="18"/>
          <w:lang w:eastAsia="de-DE"/>
        </w:rPr>
        <w:t>Bestimmungen bewusst und</w:t>
      </w:r>
    </w:p>
    <w:bookmarkEnd w:id="3"/>
    <w:p w14:paraId="20B216E7" w14:textId="77777777" w:rsidR="00562D8B" w:rsidRPr="00200D2A" w:rsidRDefault="00562D8B" w:rsidP="004267FA">
      <w:pPr>
        <w:pStyle w:val="sche3"/>
        <w:autoSpaceDE/>
        <w:spacing w:line="360" w:lineRule="auto"/>
        <w:jc w:val="center"/>
        <w:rPr>
          <w:b/>
          <w:sz w:val="18"/>
          <w:szCs w:val="18"/>
          <w:lang w:val="de-DE" w:eastAsia="de-DE"/>
        </w:rPr>
      </w:pPr>
    </w:p>
    <w:p w14:paraId="6B2551F0" w14:textId="77777777" w:rsidR="000A6FBB" w:rsidRPr="006A54E5" w:rsidRDefault="00562D8B" w:rsidP="004267FA">
      <w:pPr>
        <w:pStyle w:val="sche3"/>
        <w:autoSpaceDE/>
        <w:spacing w:line="360" w:lineRule="auto"/>
        <w:jc w:val="center"/>
        <w:rPr>
          <w:b/>
          <w:bCs/>
          <w:sz w:val="18"/>
          <w:szCs w:val="18"/>
          <w:lang w:val="de-DE"/>
        </w:rPr>
      </w:pPr>
      <w:r w:rsidRPr="006A54E5">
        <w:rPr>
          <w:b/>
          <w:sz w:val="18"/>
          <w:szCs w:val="18"/>
          <w:lang w:val="de-DE" w:eastAsia="de-DE"/>
        </w:rPr>
        <w:t>ERKLÄ</w:t>
      </w:r>
      <w:r w:rsidR="004E1CF8" w:rsidRPr="006A54E5">
        <w:rPr>
          <w:b/>
          <w:sz w:val="18"/>
          <w:szCs w:val="18"/>
          <w:lang w:val="de-DE" w:eastAsia="de-DE"/>
        </w:rPr>
        <w:t>RT</w:t>
      </w:r>
    </w:p>
    <w:p w14:paraId="30505778" w14:textId="16E7F711" w:rsidR="000A6FBB" w:rsidRPr="00FC1D29" w:rsidRDefault="0012626B" w:rsidP="00A1759F">
      <w:pPr>
        <w:pStyle w:val="sche3"/>
        <w:spacing w:line="360" w:lineRule="auto"/>
        <w:rPr>
          <w:b/>
          <w:strike/>
          <w:sz w:val="18"/>
          <w:szCs w:val="18"/>
          <w:lang w:val="de-DE" w:eastAsia="de-DE"/>
        </w:rPr>
      </w:pPr>
      <w:bookmarkStart w:id="4" w:name="_Hlk527372973"/>
      <w:r w:rsidRPr="006A54E5">
        <w:rPr>
          <w:b/>
          <w:bCs/>
          <w:color w:val="000000"/>
          <w:sz w:val="18"/>
          <w:szCs w:val="18"/>
          <w:lang w:val="de-DE"/>
        </w:rPr>
        <w:t>befugt zu sein, ob</w:t>
      </w:r>
      <w:r w:rsidR="00194B44" w:rsidRPr="006A54E5">
        <w:rPr>
          <w:b/>
          <w:bCs/>
          <w:color w:val="000000"/>
          <w:sz w:val="18"/>
          <w:szCs w:val="18"/>
          <w:lang w:val="de-DE"/>
        </w:rPr>
        <w:t xml:space="preserve">en </w:t>
      </w:r>
      <w:r w:rsidRPr="006A54E5">
        <w:rPr>
          <w:b/>
          <w:bCs/>
          <w:color w:val="000000"/>
          <w:sz w:val="18"/>
          <w:szCs w:val="18"/>
          <w:lang w:val="de-DE"/>
        </w:rPr>
        <w:t>genanntes Unternehmen zu verpflichten und dieses Dokument und/oder weitere Dokumente betreffend das gegenständliche Verfahren</w:t>
      </w:r>
      <w:bookmarkEnd w:id="4"/>
      <w:r w:rsidR="00A1759F">
        <w:rPr>
          <w:b/>
          <w:bCs/>
          <w:color w:val="000000"/>
          <w:sz w:val="18"/>
          <w:szCs w:val="18"/>
          <w:lang w:val="de-DE"/>
        </w:rPr>
        <w:t>;</w:t>
      </w:r>
    </w:p>
    <w:p w14:paraId="15385DB4" w14:textId="77777777" w:rsidR="005A2F29" w:rsidRPr="006A54E5" w:rsidRDefault="005A2F29" w:rsidP="004267FA">
      <w:pPr>
        <w:autoSpaceDE w:val="0"/>
        <w:spacing w:line="360" w:lineRule="auto"/>
        <w:jc w:val="center"/>
        <w:rPr>
          <w:b/>
          <w:bCs/>
          <w:sz w:val="18"/>
          <w:szCs w:val="18"/>
          <w:lang w:val="de-DE"/>
        </w:rPr>
      </w:pPr>
    </w:p>
    <w:p w14:paraId="165C760E" w14:textId="2B57FCD9" w:rsidR="000E3E1E" w:rsidRPr="00D33C5A" w:rsidRDefault="000E3E1E" w:rsidP="006A54E5">
      <w:pPr>
        <w:numPr>
          <w:ilvl w:val="0"/>
          <w:numId w:val="20"/>
        </w:numPr>
        <w:tabs>
          <w:tab w:val="clear" w:pos="720"/>
          <w:tab w:val="num" w:pos="360"/>
        </w:tabs>
        <w:suppressAutoHyphens w:val="0"/>
        <w:spacing w:line="360" w:lineRule="auto"/>
        <w:ind w:left="357" w:hanging="357"/>
        <w:jc w:val="both"/>
        <w:rPr>
          <w:sz w:val="18"/>
          <w:szCs w:val="18"/>
          <w:lang w:val="de-DE"/>
        </w:rPr>
      </w:pPr>
      <w:r w:rsidRPr="00317F2F">
        <w:rPr>
          <w:bCs/>
          <w:sz w:val="18"/>
          <w:szCs w:val="18"/>
          <w:lang w:val="de-DE"/>
        </w:rPr>
        <w:t xml:space="preserve">sich in keiner der Situationen gemäß Art. 94 e 95 </w:t>
      </w:r>
      <w:proofErr w:type="spellStart"/>
      <w:r w:rsidRPr="00317F2F">
        <w:rPr>
          <w:bCs/>
          <w:sz w:val="18"/>
          <w:szCs w:val="18"/>
          <w:lang w:val="de-DE"/>
        </w:rPr>
        <w:t>d.lgs</w:t>
      </w:r>
      <w:proofErr w:type="spellEnd"/>
      <w:r w:rsidRPr="00317F2F">
        <w:rPr>
          <w:bCs/>
          <w:sz w:val="18"/>
          <w:szCs w:val="18"/>
          <w:lang w:val="de-DE"/>
        </w:rPr>
        <w:t>. 36/2023 zu befinden;</w:t>
      </w:r>
    </w:p>
    <w:p w14:paraId="36105FD2" w14:textId="38E5C1F7" w:rsidR="00D33C5A" w:rsidRPr="00D33C5A" w:rsidRDefault="00D33C5A" w:rsidP="00D33C5A">
      <w:pPr>
        <w:numPr>
          <w:ilvl w:val="0"/>
          <w:numId w:val="20"/>
        </w:numPr>
        <w:tabs>
          <w:tab w:val="clear" w:pos="720"/>
          <w:tab w:val="num" w:pos="360"/>
        </w:tabs>
        <w:suppressAutoHyphens w:val="0"/>
        <w:spacing w:line="360" w:lineRule="auto"/>
        <w:ind w:left="357" w:hanging="357"/>
        <w:jc w:val="both"/>
        <w:rPr>
          <w:sz w:val="18"/>
          <w:szCs w:val="18"/>
          <w:lang w:val="de-DE"/>
        </w:rPr>
      </w:pPr>
      <w:r w:rsidRPr="00D33C5A">
        <w:rPr>
          <w:sz w:val="18"/>
          <w:szCs w:val="18"/>
          <w:lang w:val="de-DE"/>
        </w:rPr>
        <w:t xml:space="preserve">dass er/sie sich im Sinne des Art. 104 Abs. </w:t>
      </w:r>
      <w:r w:rsidR="00A021AD" w:rsidRPr="001D6392">
        <w:rPr>
          <w:sz w:val="18"/>
          <w:szCs w:val="18"/>
          <w:lang w:val="de-DE"/>
        </w:rPr>
        <w:t>1</w:t>
      </w:r>
      <w:r w:rsidRPr="00A021AD">
        <w:rPr>
          <w:sz w:val="18"/>
          <w:szCs w:val="18"/>
          <w:lang w:val="de-DE"/>
        </w:rPr>
        <w:t xml:space="preserve"> </w:t>
      </w:r>
      <w:proofErr w:type="spellStart"/>
      <w:r w:rsidRPr="00D33C5A">
        <w:rPr>
          <w:sz w:val="18"/>
          <w:szCs w:val="18"/>
          <w:lang w:val="de-DE"/>
        </w:rPr>
        <w:t>GvD</w:t>
      </w:r>
      <w:proofErr w:type="spellEnd"/>
      <w:r w:rsidRPr="00D33C5A">
        <w:rPr>
          <w:sz w:val="18"/>
          <w:szCs w:val="18"/>
          <w:lang w:val="de-DE"/>
        </w:rPr>
        <w:t xml:space="preserve"> 36/2023 gegenüber dem Teilnehmer und der Vergabestelle bzw. Auftrag gebenden Körperschaft verpflichtet, die notwendigen, vorab angeführten Ressourcen, über die der Teilnehmer nicht verfügt, für die gesamte Dauer des Auftrags zur Verfügung zu stellen.</w:t>
      </w:r>
    </w:p>
    <w:p w14:paraId="79535A13" w14:textId="77777777" w:rsidR="00A021AD" w:rsidRPr="00A021AD" w:rsidRDefault="00D33C5A" w:rsidP="00A021AD">
      <w:pPr>
        <w:spacing w:line="360" w:lineRule="auto"/>
        <w:ind w:left="284" w:hanging="284"/>
        <w:jc w:val="both"/>
        <w:rPr>
          <w:strike/>
          <w:sz w:val="18"/>
          <w:szCs w:val="18"/>
          <w:lang w:val="de-DE" w:eastAsia="de-DE"/>
        </w:rPr>
      </w:pPr>
      <w:r w:rsidRPr="004A35CD">
        <w:rPr>
          <w:sz w:val="18"/>
          <w:szCs w:val="18"/>
          <w:lang w:val="de-DE" w:eastAsia="de-DE"/>
        </w:rPr>
        <w:t>-</w:t>
      </w:r>
      <w:r w:rsidRPr="004A35CD">
        <w:rPr>
          <w:sz w:val="18"/>
          <w:szCs w:val="18"/>
          <w:lang w:val="de-DE" w:eastAsia="de-DE"/>
        </w:rPr>
        <w:tab/>
      </w:r>
      <w:r w:rsidRPr="00A021AD">
        <w:rPr>
          <w:strike/>
          <w:sz w:val="18"/>
          <w:szCs w:val="18"/>
          <w:highlight w:val="yellow"/>
          <w:lang w:val="de-DE" w:eastAsia="de-DE"/>
        </w:rPr>
        <w:t>dass er/sie im Sinne des Art.</w:t>
      </w:r>
      <w:r w:rsidRPr="00A021AD">
        <w:rPr>
          <w:bCs/>
          <w:iCs/>
          <w:strike/>
          <w:sz w:val="18"/>
          <w:szCs w:val="18"/>
          <w:highlight w:val="yellow"/>
          <w:lang w:val="de-DE" w:eastAsia="de-DE"/>
        </w:rPr>
        <w:t xml:space="preserve"> 104, Abs. 12 des </w:t>
      </w:r>
      <w:proofErr w:type="spellStart"/>
      <w:r w:rsidRPr="00A021AD">
        <w:rPr>
          <w:bCs/>
          <w:iCs/>
          <w:strike/>
          <w:sz w:val="18"/>
          <w:szCs w:val="18"/>
          <w:highlight w:val="yellow"/>
          <w:lang w:val="de-DE" w:eastAsia="de-DE"/>
        </w:rPr>
        <w:t>GvD</w:t>
      </w:r>
      <w:proofErr w:type="spellEnd"/>
      <w:r w:rsidRPr="00A021AD">
        <w:rPr>
          <w:bCs/>
          <w:iCs/>
          <w:strike/>
          <w:sz w:val="18"/>
          <w:szCs w:val="18"/>
          <w:highlight w:val="yellow"/>
          <w:lang w:val="de-DE" w:eastAsia="de-DE"/>
        </w:rPr>
        <w:t xml:space="preserve"> 36/2023</w:t>
      </w:r>
      <w:r w:rsidRPr="00A021AD">
        <w:rPr>
          <w:strike/>
          <w:sz w:val="18"/>
          <w:szCs w:val="18"/>
          <w:highlight w:val="yellow"/>
          <w:lang w:val="de-DE" w:eastAsia="de-DE"/>
        </w:rPr>
        <w:t>, falls die Nutzung der Kapazitäten Dritter darauf abzielt</w:t>
      </w:r>
      <w:r w:rsidR="00A021AD" w:rsidRPr="00A021AD">
        <w:rPr>
          <w:strike/>
          <w:sz w:val="18"/>
          <w:szCs w:val="18"/>
          <w:highlight w:val="yellow"/>
          <w:lang w:val="de-DE" w:eastAsia="de-DE"/>
        </w:rPr>
        <w:t>:</w:t>
      </w:r>
      <w:r w:rsidRPr="00A021AD">
        <w:rPr>
          <w:strike/>
          <w:sz w:val="18"/>
          <w:szCs w:val="18"/>
          <w:highlight w:val="yellow"/>
          <w:lang w:val="de-DE" w:eastAsia="de-DE"/>
        </w:rPr>
        <w:t xml:space="preserve"> das Angebot zu verbessern, nicht auf eigene Rechnung oder in einem Zusammenschluss oder Konsortium teilnimmt</w:t>
      </w:r>
    </w:p>
    <w:p w14:paraId="24755E68" w14:textId="5E7A87CB" w:rsidR="00A021AD" w:rsidRPr="00A021AD" w:rsidRDefault="00A021AD" w:rsidP="00A021AD">
      <w:pPr>
        <w:pStyle w:val="Paragrafoelenco"/>
        <w:numPr>
          <w:ilvl w:val="0"/>
          <w:numId w:val="49"/>
        </w:numPr>
        <w:spacing w:line="360" w:lineRule="auto"/>
        <w:jc w:val="both"/>
        <w:rPr>
          <w:strike/>
          <w:sz w:val="18"/>
          <w:szCs w:val="18"/>
          <w:lang w:val="de-DE" w:eastAsia="de-DE"/>
        </w:rPr>
      </w:pPr>
      <w:r w:rsidRPr="00A021AD">
        <w:rPr>
          <w:sz w:val="18"/>
          <w:szCs w:val="18"/>
          <w:highlight w:val="yellow"/>
          <w:lang w:val="de-DE" w:eastAsia="de-DE"/>
        </w:rPr>
        <w:t>dass</w:t>
      </w:r>
      <w:r w:rsidRPr="00A021AD">
        <w:rPr>
          <w:sz w:val="18"/>
          <w:szCs w:val="18"/>
          <w:highlight w:val="yellow"/>
          <w:lang w:val="de-DE"/>
        </w:rPr>
        <w:t xml:space="preserve"> er/sie im Sinne von Art. 104 Abs. 12 </w:t>
      </w:r>
      <w:proofErr w:type="spellStart"/>
      <w:r w:rsidRPr="00A021AD">
        <w:rPr>
          <w:sz w:val="18"/>
          <w:szCs w:val="18"/>
          <w:highlight w:val="yellow"/>
          <w:lang w:val="de-DE"/>
        </w:rPr>
        <w:t>GvD</w:t>
      </w:r>
      <w:proofErr w:type="spellEnd"/>
      <w:r w:rsidRPr="00A021AD">
        <w:rPr>
          <w:sz w:val="18"/>
          <w:szCs w:val="18"/>
          <w:highlight w:val="yellow"/>
          <w:lang w:val="de-DE"/>
        </w:rPr>
        <w:t xml:space="preserve"> Nr. 36/2024, wenn die Nutzung von Kapazitäten Dritter auf die Verbesserung des Angebots abzielt:</w:t>
      </w:r>
    </w:p>
    <w:p w14:paraId="45B380A4" w14:textId="77777777" w:rsidR="00A021AD" w:rsidRPr="00832927" w:rsidRDefault="00A021AD" w:rsidP="00A021AD">
      <w:pPr>
        <w:suppressAutoHyphens w:val="0"/>
        <w:spacing w:line="360" w:lineRule="auto"/>
        <w:ind w:left="709" w:hanging="425"/>
        <w:jc w:val="both"/>
        <w:rPr>
          <w:sz w:val="18"/>
          <w:szCs w:val="18"/>
          <w:highlight w:val="yellow"/>
          <w:lang w:val="de-DE" w:eastAsia="de-DE"/>
        </w:rPr>
      </w:pPr>
      <w:r w:rsidRPr="00832927">
        <w:rPr>
          <w:sz w:val="18"/>
          <w:szCs w:val="18"/>
          <w:highlight w:val="yellow"/>
          <w:lang w:val="de-DE" w:eastAsia="de-DE"/>
        </w:rPr>
        <w:fldChar w:fldCharType="begin">
          <w:ffData>
            <w:name w:val="Controllo140"/>
            <w:enabled/>
            <w:calcOnExit w:val="0"/>
            <w:checkBox>
              <w:sizeAuto/>
              <w:default w:val="0"/>
            </w:checkBox>
          </w:ffData>
        </w:fldChar>
      </w:r>
      <w:r w:rsidRPr="00832927">
        <w:rPr>
          <w:sz w:val="18"/>
          <w:szCs w:val="18"/>
          <w:highlight w:val="yellow"/>
          <w:lang w:val="de-DE" w:eastAsia="de-DE"/>
        </w:rPr>
        <w:instrText xml:space="preserve"> FORMCHECKBOX </w:instrText>
      </w:r>
      <w:r w:rsidR="001D6392">
        <w:rPr>
          <w:sz w:val="18"/>
          <w:szCs w:val="18"/>
          <w:highlight w:val="yellow"/>
          <w:lang w:val="de-DE" w:eastAsia="de-DE"/>
        </w:rPr>
      </w:r>
      <w:r w:rsidR="001D6392">
        <w:rPr>
          <w:sz w:val="18"/>
          <w:szCs w:val="18"/>
          <w:highlight w:val="yellow"/>
          <w:lang w:val="de-DE" w:eastAsia="de-DE"/>
        </w:rPr>
        <w:fldChar w:fldCharType="separate"/>
      </w:r>
      <w:r w:rsidRPr="00832927">
        <w:rPr>
          <w:sz w:val="18"/>
          <w:szCs w:val="18"/>
          <w:highlight w:val="yellow"/>
          <w:lang w:val="de-DE" w:eastAsia="de-DE"/>
        </w:rPr>
        <w:fldChar w:fldCharType="end"/>
      </w:r>
      <w:r w:rsidRPr="00832927">
        <w:rPr>
          <w:sz w:val="18"/>
          <w:szCs w:val="18"/>
          <w:highlight w:val="yellow"/>
          <w:lang w:val="de-DE" w:eastAsia="de-DE"/>
        </w:rPr>
        <w:t xml:space="preserve"> nicht selbst an der Ausschreibung oder in zusammengeschlossener Form oder als </w:t>
      </w:r>
      <w:proofErr w:type="spellStart"/>
      <w:r w:rsidRPr="00832927">
        <w:rPr>
          <w:sz w:val="18"/>
          <w:szCs w:val="18"/>
          <w:highlight w:val="yellow"/>
          <w:lang w:val="de-DE" w:eastAsia="de-DE"/>
        </w:rPr>
        <w:t>Konsortiummitglied</w:t>
      </w:r>
      <w:proofErr w:type="spellEnd"/>
      <w:r w:rsidRPr="00832927">
        <w:rPr>
          <w:sz w:val="18"/>
          <w:szCs w:val="18"/>
          <w:highlight w:val="yellow"/>
          <w:lang w:val="de-DE" w:eastAsia="de-DE"/>
        </w:rPr>
        <w:t xml:space="preserve"> teilnimmt;</w:t>
      </w:r>
    </w:p>
    <w:p w14:paraId="125AEAA6" w14:textId="286005FE" w:rsidR="00A021AD" w:rsidRPr="00AE4923" w:rsidRDefault="00A021AD" w:rsidP="00A021AD">
      <w:pPr>
        <w:suppressAutoHyphens w:val="0"/>
        <w:spacing w:line="360" w:lineRule="auto"/>
        <w:ind w:left="709" w:hanging="425"/>
        <w:jc w:val="both"/>
        <w:rPr>
          <w:sz w:val="18"/>
          <w:szCs w:val="18"/>
          <w:lang w:val="de-DE"/>
        </w:rPr>
      </w:pPr>
      <w:r w:rsidRPr="00832927">
        <w:rPr>
          <w:sz w:val="18"/>
          <w:szCs w:val="18"/>
          <w:highlight w:val="yellow"/>
          <w:lang w:val="de-DE" w:eastAsia="de-DE"/>
        </w:rPr>
        <w:fldChar w:fldCharType="begin">
          <w:ffData>
            <w:name w:val="Controllo140"/>
            <w:enabled/>
            <w:calcOnExit w:val="0"/>
            <w:checkBox>
              <w:sizeAuto/>
              <w:default w:val="0"/>
            </w:checkBox>
          </w:ffData>
        </w:fldChar>
      </w:r>
      <w:r w:rsidRPr="00832927">
        <w:rPr>
          <w:sz w:val="18"/>
          <w:szCs w:val="18"/>
          <w:highlight w:val="yellow"/>
          <w:lang w:val="de-DE" w:eastAsia="de-DE"/>
        </w:rPr>
        <w:instrText xml:space="preserve"> FORMCHECKBOX </w:instrText>
      </w:r>
      <w:r w:rsidR="001D6392">
        <w:rPr>
          <w:sz w:val="18"/>
          <w:szCs w:val="18"/>
          <w:highlight w:val="yellow"/>
          <w:lang w:val="de-DE" w:eastAsia="de-DE"/>
        </w:rPr>
      </w:r>
      <w:r w:rsidR="001D6392">
        <w:rPr>
          <w:sz w:val="18"/>
          <w:szCs w:val="18"/>
          <w:highlight w:val="yellow"/>
          <w:lang w:val="de-DE" w:eastAsia="de-DE"/>
        </w:rPr>
        <w:fldChar w:fldCharType="separate"/>
      </w:r>
      <w:r w:rsidRPr="00832927">
        <w:rPr>
          <w:sz w:val="18"/>
          <w:szCs w:val="18"/>
          <w:highlight w:val="yellow"/>
          <w:lang w:val="de-DE" w:eastAsia="de-DE"/>
        </w:rPr>
        <w:fldChar w:fldCharType="end"/>
      </w:r>
      <w:r w:rsidRPr="00832927">
        <w:rPr>
          <w:sz w:val="18"/>
          <w:szCs w:val="18"/>
          <w:highlight w:val="yellow"/>
          <w:lang w:val="de-DE" w:eastAsia="de-DE"/>
        </w:rPr>
        <w:t xml:space="preserve"> nimmt selbst an der Ausschreibung oder in zusammengeschlossener Form oder als </w:t>
      </w:r>
      <w:proofErr w:type="spellStart"/>
      <w:r w:rsidRPr="00832927">
        <w:rPr>
          <w:sz w:val="18"/>
          <w:szCs w:val="18"/>
          <w:highlight w:val="yellow"/>
          <w:lang w:val="de-DE" w:eastAsia="de-DE"/>
        </w:rPr>
        <w:t>Konsortiummitglied</w:t>
      </w:r>
      <w:proofErr w:type="spellEnd"/>
      <w:r w:rsidRPr="00832927">
        <w:rPr>
          <w:sz w:val="18"/>
          <w:szCs w:val="18"/>
          <w:highlight w:val="yellow"/>
          <w:lang w:val="de-DE" w:eastAsia="de-DE"/>
        </w:rPr>
        <w:t xml:space="preserve"> teil, es bestehen jedoch keine Verbindungen, die beide Unternehmen zu einem gemeinsamen Entscheidungsträger führen und zu diesem Zweck wird folgende Dokumentation beigefügt </w:t>
      </w:r>
      <w:r w:rsidRPr="00832927">
        <w:rPr>
          <w:highlight w:val="yellow"/>
          <w:lang w:val="de-DE"/>
        </w:rPr>
        <w:t>(</w:t>
      </w:r>
      <w:r w:rsidRPr="00832927">
        <w:rPr>
          <w:b/>
          <w:bCs/>
          <w:sz w:val="18"/>
          <w:szCs w:val="18"/>
          <w:highlight w:val="yellow"/>
          <w:lang w:val="de-DE"/>
        </w:rPr>
        <w:t>IN UMSCHLAG A – VERWALTUNGSUNTERLAGEN)</w:t>
      </w:r>
      <w:r w:rsidRPr="00A021AD">
        <w:rPr>
          <w:sz w:val="18"/>
          <w:szCs w:val="18"/>
          <w:highlight w:val="yellow"/>
          <w:lang w:val="de-DE"/>
        </w:rPr>
        <w:t xml:space="preserve">: </w:t>
      </w:r>
      <w:r w:rsidRPr="00CB5434">
        <w:rPr>
          <w:sz w:val="18"/>
          <w:szCs w:val="18"/>
          <w:highlight w:val="yellow"/>
          <w:lang w:val="it-IT"/>
        </w:rPr>
        <w:fldChar w:fldCharType="begin">
          <w:ffData>
            <w:name w:val="Testo96"/>
            <w:enabled/>
            <w:calcOnExit w:val="0"/>
            <w:textInput/>
          </w:ffData>
        </w:fldChar>
      </w:r>
      <w:r w:rsidRPr="00A021AD">
        <w:rPr>
          <w:sz w:val="18"/>
          <w:szCs w:val="18"/>
          <w:highlight w:val="yellow"/>
          <w:lang w:val="de-DE"/>
        </w:rPr>
        <w:instrText xml:space="preserve"> FORMTEXT </w:instrText>
      </w:r>
      <w:r w:rsidRPr="00CB5434">
        <w:rPr>
          <w:sz w:val="18"/>
          <w:szCs w:val="18"/>
          <w:highlight w:val="yellow"/>
          <w:lang w:val="it-IT"/>
        </w:rPr>
      </w:r>
      <w:r w:rsidRPr="00CB5434">
        <w:rPr>
          <w:sz w:val="18"/>
          <w:szCs w:val="18"/>
          <w:highlight w:val="yellow"/>
          <w:lang w:val="it-IT"/>
        </w:rPr>
        <w:fldChar w:fldCharType="separate"/>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t> </w:t>
      </w:r>
      <w:r w:rsidRPr="00CB5434">
        <w:rPr>
          <w:sz w:val="18"/>
          <w:szCs w:val="18"/>
          <w:highlight w:val="yellow"/>
          <w:lang w:val="it-IT"/>
        </w:rPr>
        <w:fldChar w:fldCharType="end"/>
      </w:r>
      <w:r>
        <w:rPr>
          <w:sz w:val="18"/>
          <w:szCs w:val="18"/>
          <w:lang w:val="de-DE"/>
        </w:rPr>
        <w:t xml:space="preserve">                </w:t>
      </w:r>
    </w:p>
    <w:p w14:paraId="3A562DFB" w14:textId="77777777" w:rsidR="00A021AD" w:rsidRPr="00A021AD" w:rsidRDefault="00A021AD" w:rsidP="00D33C5A">
      <w:pPr>
        <w:spacing w:line="360" w:lineRule="auto"/>
        <w:ind w:left="284" w:hanging="284"/>
        <w:jc w:val="both"/>
        <w:rPr>
          <w:strike/>
          <w:sz w:val="18"/>
          <w:szCs w:val="18"/>
          <w:lang w:val="de-DE" w:eastAsia="de-DE"/>
        </w:rPr>
      </w:pPr>
    </w:p>
    <w:p w14:paraId="60E2B02F" w14:textId="77777777" w:rsidR="00A021AD" w:rsidRDefault="00A021AD" w:rsidP="00D33C5A">
      <w:pPr>
        <w:spacing w:line="360" w:lineRule="auto"/>
        <w:ind w:left="284" w:hanging="284"/>
        <w:jc w:val="both"/>
        <w:rPr>
          <w:sz w:val="18"/>
          <w:szCs w:val="18"/>
          <w:lang w:val="de-DE" w:eastAsia="de-DE"/>
        </w:rPr>
      </w:pPr>
    </w:p>
    <w:p w14:paraId="767B1EB0" w14:textId="67F3F6CA" w:rsidR="00A021AD" w:rsidRDefault="00A021AD" w:rsidP="00A021AD">
      <w:pPr>
        <w:widowControl w:val="0"/>
        <w:numPr>
          <w:ilvl w:val="0"/>
          <w:numId w:val="17"/>
        </w:numPr>
        <w:autoSpaceDE w:val="0"/>
        <w:spacing w:line="360" w:lineRule="auto"/>
        <w:ind w:left="322"/>
        <w:jc w:val="both"/>
        <w:rPr>
          <w:color w:val="FF0000"/>
          <w:sz w:val="18"/>
          <w:szCs w:val="18"/>
          <w:lang w:val="de-DE" w:eastAsia="it-IT"/>
        </w:rPr>
      </w:pPr>
      <w:r w:rsidRPr="00751DCB">
        <w:rPr>
          <w:color w:val="FF0000"/>
          <w:sz w:val="18"/>
          <w:szCs w:val="18"/>
          <w:lang w:val="de-DE" w:eastAsia="it-IT"/>
        </w:rPr>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r>
        <w:rPr>
          <w:color w:val="FF0000"/>
          <w:sz w:val="18"/>
          <w:szCs w:val="18"/>
          <w:lang w:val="de-DE" w:eastAsia="it-IT"/>
        </w:rPr>
        <w:t>;</w:t>
      </w:r>
    </w:p>
    <w:p w14:paraId="28C55FE0" w14:textId="3F328E2A" w:rsidR="00A021AD" w:rsidRPr="00246C15" w:rsidRDefault="00246C15" w:rsidP="00A021AD">
      <w:pPr>
        <w:widowControl w:val="0"/>
        <w:numPr>
          <w:ilvl w:val="0"/>
          <w:numId w:val="17"/>
        </w:numPr>
        <w:autoSpaceDE w:val="0"/>
        <w:spacing w:line="360" w:lineRule="auto"/>
        <w:ind w:left="322"/>
        <w:jc w:val="both"/>
        <w:rPr>
          <w:sz w:val="18"/>
          <w:szCs w:val="18"/>
          <w:highlight w:val="yellow"/>
          <w:lang w:val="de-DE" w:eastAsia="it-IT"/>
        </w:rPr>
      </w:pPr>
      <w:r w:rsidRPr="00246C15">
        <w:rPr>
          <w:b/>
          <w:bCs/>
          <w:sz w:val="18"/>
          <w:szCs w:val="18"/>
          <w:highlight w:val="yellow"/>
          <w:u w:val="single"/>
          <w:lang w:val="de-DE"/>
        </w:rPr>
        <w:t>die Einwilligung zur Datenverarbeitung über das FVOE zu erteilen, unter Einhaltung der Bestimmungen des Datenschutzgesetzes, zum Zwecke der Überprüfung von Seiten der Vergabestelle und/oder der auftraggebenden Körperschaft, des Besitzes der in Art. 99 genannten Anforderungen sowie für die dort vorgesehenen weiteren Zwecke;</w:t>
      </w:r>
    </w:p>
    <w:p w14:paraId="275576D5" w14:textId="77777777" w:rsidR="00A021AD" w:rsidRPr="00D56D1D" w:rsidRDefault="00A021AD" w:rsidP="00A021AD">
      <w:pPr>
        <w:spacing w:line="360" w:lineRule="auto"/>
        <w:jc w:val="both"/>
        <w:rPr>
          <w:sz w:val="18"/>
          <w:szCs w:val="18"/>
          <w:lang w:val="de-DE" w:eastAsia="de-DE"/>
        </w:rPr>
      </w:pPr>
    </w:p>
    <w:p w14:paraId="659AB9D8" w14:textId="42728F73" w:rsidR="00D33C5A" w:rsidRDefault="00D33C5A" w:rsidP="00D33C5A">
      <w:pPr>
        <w:suppressAutoHyphens w:val="0"/>
        <w:spacing w:line="360" w:lineRule="auto"/>
        <w:jc w:val="both"/>
        <w:rPr>
          <w:sz w:val="18"/>
          <w:szCs w:val="18"/>
          <w:lang w:val="de-DE"/>
        </w:rPr>
      </w:pPr>
    </w:p>
    <w:p w14:paraId="78DBFF64" w14:textId="77777777" w:rsidR="00D33C5A" w:rsidRPr="00C06510" w:rsidRDefault="00D33C5A" w:rsidP="00D33C5A">
      <w:pPr>
        <w:spacing w:line="360" w:lineRule="auto"/>
        <w:ind w:left="284" w:hanging="284"/>
        <w:jc w:val="both"/>
        <w:rPr>
          <w:sz w:val="18"/>
          <w:szCs w:val="18"/>
          <w:lang w:val="de-DE" w:eastAsia="de-DE"/>
        </w:rPr>
      </w:pPr>
      <w:r w:rsidRPr="00A1759F">
        <w:rPr>
          <w:sz w:val="18"/>
          <w:szCs w:val="18"/>
          <w:lang w:val="de-DE" w:eastAsia="de-DE"/>
        </w:rPr>
        <w:t>-</w:t>
      </w:r>
      <w:r w:rsidRPr="00A1759F">
        <w:rPr>
          <w:sz w:val="18"/>
          <w:szCs w:val="18"/>
          <w:lang w:val="de-DE" w:eastAsia="de-DE"/>
        </w:rPr>
        <w:tab/>
        <w:t xml:space="preserve">dass er/sie sich </w:t>
      </w:r>
      <w:r w:rsidRPr="00C06510">
        <w:rPr>
          <w:sz w:val="18"/>
          <w:szCs w:val="18"/>
          <w:lang w:val="de-DE" w:eastAsia="de-DE"/>
        </w:rPr>
        <w:t>bewusst ist:</w:t>
      </w:r>
    </w:p>
    <w:p w14:paraId="2AE19CC2" w14:textId="77777777" w:rsidR="00D33C5A" w:rsidRPr="00C06510" w:rsidRDefault="00D33C5A" w:rsidP="00D33C5A">
      <w:pPr>
        <w:spacing w:line="360" w:lineRule="auto"/>
        <w:jc w:val="both"/>
        <w:rPr>
          <w:sz w:val="18"/>
          <w:szCs w:val="18"/>
          <w:lang w:val="de-DE" w:eastAsia="de-DE"/>
        </w:rPr>
      </w:pPr>
    </w:p>
    <w:p w14:paraId="2C479B04" w14:textId="77777777" w:rsidR="00D33C5A" w:rsidRPr="00C06510" w:rsidRDefault="00D33C5A" w:rsidP="00D33C5A">
      <w:pPr>
        <w:suppressAutoHyphens w:val="0"/>
        <w:spacing w:line="360" w:lineRule="auto"/>
        <w:ind w:left="709" w:hanging="425"/>
        <w:jc w:val="both"/>
        <w:rPr>
          <w:sz w:val="18"/>
          <w:szCs w:val="18"/>
          <w:lang w:val="de-DE"/>
        </w:rPr>
      </w:pPr>
      <w:r w:rsidRPr="00C06510">
        <w:rPr>
          <w:sz w:val="18"/>
          <w:szCs w:val="18"/>
          <w:lang w:val="de-DE" w:eastAsia="de-DE"/>
        </w:rPr>
        <w:fldChar w:fldCharType="begin">
          <w:ffData>
            <w:name w:val="Controllo140"/>
            <w:enabled/>
            <w:calcOnExit w:val="0"/>
            <w:checkBox>
              <w:sizeAuto/>
              <w:default w:val="0"/>
            </w:checkBox>
          </w:ffData>
        </w:fldChar>
      </w:r>
      <w:r w:rsidRPr="00C06510">
        <w:rPr>
          <w:sz w:val="18"/>
          <w:szCs w:val="18"/>
          <w:lang w:val="de-DE" w:eastAsia="de-DE"/>
        </w:rPr>
        <w:instrText xml:space="preserve"> FORMCHECKBOX </w:instrText>
      </w:r>
      <w:r w:rsidR="001D6392">
        <w:rPr>
          <w:sz w:val="18"/>
          <w:szCs w:val="18"/>
          <w:lang w:val="de-DE" w:eastAsia="de-DE"/>
        </w:rPr>
      </w:r>
      <w:r w:rsidR="001D6392">
        <w:rPr>
          <w:sz w:val="18"/>
          <w:szCs w:val="18"/>
          <w:lang w:val="de-DE" w:eastAsia="de-DE"/>
        </w:rPr>
        <w:fldChar w:fldCharType="separate"/>
      </w:r>
      <w:r w:rsidRPr="00C06510">
        <w:rPr>
          <w:sz w:val="18"/>
          <w:szCs w:val="18"/>
          <w:lang w:val="de-DE" w:eastAsia="de-DE"/>
        </w:rPr>
        <w:fldChar w:fldCharType="end"/>
      </w:r>
      <w:r w:rsidRPr="00C06510">
        <w:rPr>
          <w:sz w:val="18"/>
          <w:szCs w:val="18"/>
          <w:lang w:val="de-DE" w:eastAsia="de-DE"/>
        </w:rPr>
        <w:tab/>
      </w:r>
      <w:r w:rsidRPr="00C06510">
        <w:rPr>
          <w:sz w:val="18"/>
          <w:szCs w:val="18"/>
          <w:lang w:val="de-DE"/>
        </w:rPr>
        <w:t xml:space="preserve">dass die Vergabestelle, gemäß Art. 104, Abs. 5 </w:t>
      </w:r>
      <w:proofErr w:type="spellStart"/>
      <w:r w:rsidRPr="00C06510">
        <w:rPr>
          <w:sz w:val="18"/>
          <w:szCs w:val="18"/>
          <w:lang w:val="de-DE"/>
        </w:rPr>
        <w:t>GvD</w:t>
      </w:r>
      <w:proofErr w:type="spellEnd"/>
      <w:r w:rsidRPr="00C06510">
        <w:rPr>
          <w:sz w:val="18"/>
          <w:szCs w:val="18"/>
          <w:lang w:val="de-DE"/>
        </w:rPr>
        <w:t xml:space="preserve"> 36/2023, im Falle von Falscherklärungen, unbeschadet der Anwendung von Art. 96, Abs. 15 </w:t>
      </w:r>
      <w:proofErr w:type="spellStart"/>
      <w:r w:rsidRPr="00C06510">
        <w:rPr>
          <w:sz w:val="18"/>
          <w:szCs w:val="18"/>
          <w:lang w:val="de-DE"/>
        </w:rPr>
        <w:t>GvD</w:t>
      </w:r>
      <w:proofErr w:type="spellEnd"/>
      <w:r w:rsidRPr="00C06510">
        <w:rPr>
          <w:sz w:val="18"/>
          <w:szCs w:val="18"/>
          <w:lang w:val="de-DE"/>
        </w:rPr>
        <w:t xml:space="preserve"> 36/2023, gegenüber den Unterzeichnern, dem Wirtschaftsteilnehmer eine Frist von höchstens zehn Tagen gibt, um ein anderes geeignetes Hilfssubjekt </w:t>
      </w:r>
      <w:r>
        <w:rPr>
          <w:sz w:val="18"/>
          <w:szCs w:val="18"/>
          <w:lang w:val="de-DE"/>
        </w:rPr>
        <w:t>anzugeben</w:t>
      </w:r>
      <w:r w:rsidRPr="00C06510">
        <w:rPr>
          <w:sz w:val="18"/>
          <w:szCs w:val="18"/>
          <w:lang w:val="de-DE"/>
        </w:rPr>
        <w:t xml:space="preserve">, sofern der Ersatz des </w:t>
      </w:r>
      <w:r w:rsidRPr="00C06510">
        <w:rPr>
          <w:sz w:val="18"/>
          <w:szCs w:val="18"/>
          <w:lang w:val="de-DE"/>
        </w:rPr>
        <w:lastRenderedPageBreak/>
        <w:t>Hilfssubjektes nicht zu einer wesentlichen Änderung des Angebots des Wirtschaftsteilnehmers führt. Bei Nichteinhaltung der festgesetzten Frist</w:t>
      </w:r>
      <w:r>
        <w:rPr>
          <w:sz w:val="18"/>
          <w:szCs w:val="18"/>
          <w:lang w:val="de-DE"/>
        </w:rPr>
        <w:t>,</w:t>
      </w:r>
      <w:r w:rsidRPr="00C06510">
        <w:rPr>
          <w:sz w:val="18"/>
          <w:szCs w:val="18"/>
          <w:lang w:val="de-DE"/>
        </w:rPr>
        <w:t xml:space="preserve"> schließt die Vergabestelle den Wirtschaftsteilnehmer aus;</w:t>
      </w:r>
    </w:p>
    <w:p w14:paraId="5212A871" w14:textId="77777777" w:rsidR="00D33C5A" w:rsidRPr="00C06510" w:rsidRDefault="00D33C5A" w:rsidP="00D33C5A">
      <w:pPr>
        <w:suppressAutoHyphens w:val="0"/>
        <w:spacing w:line="360" w:lineRule="auto"/>
        <w:ind w:left="709" w:hanging="425"/>
        <w:jc w:val="both"/>
        <w:rPr>
          <w:sz w:val="18"/>
          <w:szCs w:val="18"/>
          <w:lang w:val="de-DE"/>
        </w:rPr>
      </w:pPr>
      <w:r w:rsidRPr="00C06510">
        <w:rPr>
          <w:sz w:val="18"/>
          <w:szCs w:val="18"/>
          <w:lang w:val="de-DE"/>
        </w:rPr>
        <w:fldChar w:fldCharType="begin">
          <w:ffData>
            <w:name w:val="Controllo141"/>
            <w:enabled/>
            <w:calcOnExit w:val="0"/>
            <w:checkBox>
              <w:sizeAuto/>
              <w:default w:val="0"/>
            </w:checkBox>
          </w:ffData>
        </w:fldChar>
      </w:r>
      <w:r w:rsidRPr="00C06510">
        <w:rPr>
          <w:sz w:val="18"/>
          <w:szCs w:val="18"/>
          <w:lang w:val="de-DE"/>
        </w:rPr>
        <w:instrText xml:space="preserve"> FORMCHECKBOX </w:instrText>
      </w:r>
      <w:r w:rsidR="001D6392">
        <w:rPr>
          <w:sz w:val="18"/>
          <w:szCs w:val="18"/>
          <w:lang w:val="de-DE"/>
        </w:rPr>
      </w:r>
      <w:r w:rsidR="001D6392">
        <w:rPr>
          <w:sz w:val="18"/>
          <w:szCs w:val="18"/>
          <w:lang w:val="de-DE"/>
        </w:rPr>
        <w:fldChar w:fldCharType="separate"/>
      </w:r>
      <w:r w:rsidRPr="00C06510">
        <w:rPr>
          <w:sz w:val="18"/>
          <w:szCs w:val="18"/>
          <w:lang w:val="de-DE"/>
        </w:rPr>
        <w:fldChar w:fldCharType="end"/>
      </w:r>
      <w:r w:rsidRPr="00C06510">
        <w:rPr>
          <w:sz w:val="18"/>
          <w:szCs w:val="18"/>
          <w:lang w:val="de-DE"/>
        </w:rPr>
        <w:tab/>
      </w:r>
      <w:r w:rsidRPr="00C06510">
        <w:rPr>
          <w:sz w:val="18"/>
          <w:szCs w:val="18"/>
          <w:lang w:val="de-DE" w:eastAsia="de-DE"/>
        </w:rPr>
        <w:t xml:space="preserve">dass im Sinne des Art. 104 Abs. 7 </w:t>
      </w:r>
      <w:proofErr w:type="spellStart"/>
      <w:r w:rsidRPr="00C06510">
        <w:rPr>
          <w:sz w:val="18"/>
          <w:szCs w:val="18"/>
          <w:lang w:val="de-DE" w:eastAsia="de-DE"/>
        </w:rPr>
        <w:t>GvD</w:t>
      </w:r>
      <w:proofErr w:type="spellEnd"/>
      <w:r w:rsidRPr="00C06510">
        <w:rPr>
          <w:sz w:val="18"/>
          <w:szCs w:val="18"/>
          <w:lang w:val="de-DE" w:eastAsia="de-DE"/>
        </w:rPr>
        <w:t xml:space="preserve"> 36/2023 der Teilnehmer und das Hilfssubjekt gegenüber der Vergabestelle bzw. Auftrag gebenden Körperschaft als Gesamtschuldner für die Leistungen, die Gegenstand des Auftrags sind, haften</w:t>
      </w:r>
      <w:r w:rsidRPr="00C06510">
        <w:rPr>
          <w:sz w:val="18"/>
          <w:szCs w:val="18"/>
          <w:lang w:val="de-DE"/>
        </w:rPr>
        <w:t>;</w:t>
      </w:r>
    </w:p>
    <w:p w14:paraId="30D4D589" w14:textId="77777777" w:rsidR="00D33C5A" w:rsidRPr="00C06510" w:rsidRDefault="00D33C5A" w:rsidP="00D33C5A">
      <w:pPr>
        <w:suppressAutoHyphens w:val="0"/>
        <w:spacing w:line="360" w:lineRule="auto"/>
        <w:ind w:left="709" w:hanging="425"/>
        <w:jc w:val="both"/>
        <w:rPr>
          <w:sz w:val="18"/>
          <w:szCs w:val="18"/>
          <w:lang w:val="de-DE"/>
        </w:rPr>
      </w:pPr>
      <w:r w:rsidRPr="00C06510">
        <w:rPr>
          <w:sz w:val="18"/>
          <w:szCs w:val="18"/>
          <w:lang w:val="de-DE"/>
        </w:rPr>
        <w:fldChar w:fldCharType="begin">
          <w:ffData>
            <w:name w:val="Controllo143"/>
            <w:enabled/>
            <w:calcOnExit w:val="0"/>
            <w:checkBox>
              <w:sizeAuto/>
              <w:default w:val="0"/>
            </w:checkBox>
          </w:ffData>
        </w:fldChar>
      </w:r>
      <w:r w:rsidRPr="00C06510">
        <w:rPr>
          <w:sz w:val="18"/>
          <w:szCs w:val="18"/>
          <w:lang w:val="de-DE"/>
        </w:rPr>
        <w:instrText xml:space="preserve"> FORMCHECKBOX </w:instrText>
      </w:r>
      <w:r w:rsidR="001D6392">
        <w:rPr>
          <w:sz w:val="18"/>
          <w:szCs w:val="18"/>
          <w:lang w:val="de-DE"/>
        </w:rPr>
      </w:r>
      <w:r w:rsidR="001D6392">
        <w:rPr>
          <w:sz w:val="18"/>
          <w:szCs w:val="18"/>
          <w:lang w:val="de-DE"/>
        </w:rPr>
        <w:fldChar w:fldCharType="separate"/>
      </w:r>
      <w:r w:rsidRPr="00C06510">
        <w:rPr>
          <w:sz w:val="18"/>
          <w:szCs w:val="18"/>
          <w:lang w:val="de-DE"/>
        </w:rPr>
        <w:fldChar w:fldCharType="end"/>
      </w:r>
      <w:r w:rsidRPr="00C06510">
        <w:rPr>
          <w:sz w:val="18"/>
          <w:szCs w:val="18"/>
          <w:lang w:val="de-DE"/>
        </w:rPr>
        <w:tab/>
      </w:r>
      <w:r w:rsidRPr="00C06510">
        <w:rPr>
          <w:sz w:val="18"/>
          <w:szCs w:val="18"/>
          <w:lang w:val="de-DE" w:eastAsia="de-DE"/>
        </w:rPr>
        <w:t xml:space="preserve">dass im Sinne des Art. 104 Abs. 8 </w:t>
      </w:r>
      <w:proofErr w:type="spellStart"/>
      <w:r w:rsidRPr="00C06510">
        <w:rPr>
          <w:sz w:val="18"/>
          <w:szCs w:val="18"/>
          <w:lang w:val="de-DE" w:eastAsia="de-DE"/>
        </w:rPr>
        <w:t>GvD</w:t>
      </w:r>
      <w:proofErr w:type="spellEnd"/>
      <w:r w:rsidRPr="00C06510">
        <w:rPr>
          <w:sz w:val="18"/>
          <w:szCs w:val="18"/>
          <w:lang w:val="de-DE" w:eastAsia="de-DE"/>
        </w:rPr>
        <w:t xml:space="preserve"> 36/2023 der Auftrag auf jeden Fall von dem an der Ausschreibung teilnehmenden Wirtschaftsteilnehmer auszuführen ist</w:t>
      </w:r>
      <w:r w:rsidRPr="00C06510">
        <w:rPr>
          <w:sz w:val="18"/>
          <w:szCs w:val="18"/>
          <w:lang w:val="de-DE"/>
        </w:rPr>
        <w:t xml:space="preserve">, dem die Bescheinigung über die Ausführung ausgestellt wird, außer in den in Art. 104 Abs. 3 </w:t>
      </w:r>
      <w:proofErr w:type="spellStart"/>
      <w:r w:rsidRPr="00C06510">
        <w:rPr>
          <w:sz w:val="18"/>
          <w:szCs w:val="18"/>
          <w:lang w:val="de-DE"/>
        </w:rPr>
        <w:t>GvD</w:t>
      </w:r>
      <w:proofErr w:type="spellEnd"/>
      <w:r w:rsidRPr="00C06510">
        <w:rPr>
          <w:sz w:val="18"/>
          <w:szCs w:val="18"/>
          <w:lang w:val="de-DE"/>
        </w:rPr>
        <w:t xml:space="preserve"> Nr. 36/2023 vorgesehenen Fällen.</w:t>
      </w:r>
    </w:p>
    <w:p w14:paraId="5EF57AB5" w14:textId="29C98B95" w:rsidR="00D33C5A" w:rsidRDefault="00D33C5A" w:rsidP="00D33C5A">
      <w:pPr>
        <w:suppressAutoHyphens w:val="0"/>
        <w:spacing w:line="360" w:lineRule="auto"/>
        <w:ind w:left="709" w:hanging="425"/>
        <w:jc w:val="both"/>
        <w:rPr>
          <w:sz w:val="18"/>
          <w:szCs w:val="18"/>
          <w:lang w:val="de-DE" w:eastAsia="de-DE"/>
        </w:rPr>
      </w:pPr>
      <w:r w:rsidRPr="00C06510">
        <w:rPr>
          <w:sz w:val="18"/>
          <w:szCs w:val="18"/>
          <w:lang w:val="de-DE"/>
        </w:rPr>
        <w:fldChar w:fldCharType="begin">
          <w:ffData>
            <w:name w:val="Controllo144"/>
            <w:enabled/>
            <w:calcOnExit w:val="0"/>
            <w:checkBox>
              <w:sizeAuto/>
              <w:default w:val="0"/>
            </w:checkBox>
          </w:ffData>
        </w:fldChar>
      </w:r>
      <w:r w:rsidRPr="00C06510">
        <w:rPr>
          <w:sz w:val="18"/>
          <w:szCs w:val="18"/>
          <w:lang w:val="de-DE"/>
        </w:rPr>
        <w:instrText xml:space="preserve"> FORMCHECKBOX </w:instrText>
      </w:r>
      <w:r w:rsidR="001D6392">
        <w:rPr>
          <w:sz w:val="18"/>
          <w:szCs w:val="18"/>
          <w:lang w:val="de-DE"/>
        </w:rPr>
      </w:r>
      <w:r w:rsidR="001D6392">
        <w:rPr>
          <w:sz w:val="18"/>
          <w:szCs w:val="18"/>
          <w:lang w:val="de-DE"/>
        </w:rPr>
        <w:fldChar w:fldCharType="separate"/>
      </w:r>
      <w:r w:rsidRPr="00C06510">
        <w:rPr>
          <w:sz w:val="18"/>
          <w:szCs w:val="18"/>
          <w:lang w:val="de-DE"/>
        </w:rPr>
        <w:fldChar w:fldCharType="end"/>
      </w:r>
      <w:r w:rsidRPr="00C06510">
        <w:rPr>
          <w:sz w:val="18"/>
          <w:szCs w:val="18"/>
          <w:lang w:val="de-DE"/>
        </w:rPr>
        <w:tab/>
      </w:r>
      <w:r w:rsidRPr="00C06510">
        <w:rPr>
          <w:sz w:val="18"/>
          <w:szCs w:val="18"/>
          <w:lang w:val="de-DE" w:eastAsia="de-DE"/>
        </w:rPr>
        <w:t>dass er/sie, im Sinn</w:t>
      </w:r>
      <w:r w:rsidRPr="00A1759F">
        <w:rPr>
          <w:sz w:val="18"/>
          <w:szCs w:val="18"/>
          <w:lang w:val="de-DE" w:eastAsia="de-DE"/>
        </w:rPr>
        <w:t xml:space="preserve">e des Art. 104 Abs. 4 </w:t>
      </w:r>
      <w:proofErr w:type="spellStart"/>
      <w:r w:rsidRPr="00A1759F">
        <w:rPr>
          <w:sz w:val="18"/>
          <w:szCs w:val="18"/>
          <w:lang w:val="de-DE" w:eastAsia="de-DE"/>
        </w:rPr>
        <w:t>GvD</w:t>
      </w:r>
      <w:proofErr w:type="spellEnd"/>
      <w:r w:rsidRPr="00A1759F">
        <w:rPr>
          <w:sz w:val="18"/>
          <w:szCs w:val="18"/>
          <w:lang w:val="de-DE" w:eastAsia="de-DE"/>
        </w:rPr>
        <w:t xml:space="preserve"> 36/2023, </w:t>
      </w:r>
    </w:p>
    <w:p w14:paraId="0461998E" w14:textId="37B9F155" w:rsidR="00D33C5A" w:rsidRPr="00D33C5A" w:rsidRDefault="00D33C5A" w:rsidP="00D33C5A">
      <w:pPr>
        <w:widowControl w:val="0"/>
        <w:autoSpaceDE w:val="0"/>
        <w:spacing w:line="360" w:lineRule="auto"/>
        <w:ind w:left="567" w:right="-2"/>
        <w:jc w:val="both"/>
        <w:rPr>
          <w:b/>
          <w:bCs/>
          <w:sz w:val="18"/>
          <w:szCs w:val="18"/>
          <w:u w:val="single"/>
          <w:lang w:val="de-DE"/>
        </w:rPr>
      </w:pPr>
      <w:r w:rsidRPr="00D33C5A">
        <w:rPr>
          <w:b/>
          <w:bCs/>
          <w:sz w:val="18"/>
          <w:szCs w:val="18"/>
          <w:u w:val="single"/>
          <w:lang w:val="de-DE"/>
        </w:rPr>
        <w:t xml:space="preserve">Im Falle der Nutzung von Kapazitäten Dritter auf die besonderen Anforderungen (IN UMSCHLAG A – </w:t>
      </w:r>
      <w:r w:rsidR="008D422B" w:rsidRPr="00D33C5A">
        <w:rPr>
          <w:b/>
          <w:bCs/>
          <w:sz w:val="18"/>
          <w:szCs w:val="18"/>
          <w:u w:val="single"/>
          <w:lang w:val="de-DE"/>
        </w:rPr>
        <w:t>VERWALTUNGSUNTERLAGEN)</w:t>
      </w:r>
      <w:r w:rsidR="008D422B">
        <w:rPr>
          <w:b/>
          <w:bCs/>
          <w:sz w:val="18"/>
          <w:szCs w:val="18"/>
          <w:u w:val="single"/>
          <w:lang w:val="de-DE"/>
        </w:rPr>
        <w:t>:</w:t>
      </w:r>
    </w:p>
    <w:p w14:paraId="7EAFC155" w14:textId="2F4C9815" w:rsidR="00D33C5A" w:rsidRPr="00D33C5A" w:rsidRDefault="00D33C5A" w:rsidP="00D33C5A">
      <w:pPr>
        <w:widowControl w:val="0"/>
        <w:autoSpaceDE w:val="0"/>
        <w:spacing w:line="360" w:lineRule="auto"/>
        <w:ind w:left="567" w:right="-2"/>
        <w:jc w:val="both"/>
        <w:rPr>
          <w:b/>
          <w:bCs/>
          <w:sz w:val="18"/>
          <w:szCs w:val="18"/>
          <w:u w:val="single"/>
          <w:lang w:val="de-DE"/>
        </w:rPr>
      </w:pPr>
      <w:r w:rsidRPr="00D33C5A">
        <w:rPr>
          <w:b/>
          <w:bCs/>
          <w:sz w:val="18"/>
          <w:szCs w:val="18"/>
          <w:u w:val="single"/>
          <w:lang w:val="de-DE"/>
        </w:rPr>
        <w:t>Im Falle einer Verbesserung durch Nutzung von Kapazitäten Dritter (NUR IM UMSCHLAG B - TECHNISCHEN ANGEBOT):</w:t>
      </w:r>
    </w:p>
    <w:p w14:paraId="7010C47B" w14:textId="2652D6BF" w:rsidR="00A2436E" w:rsidRDefault="00D33C5A" w:rsidP="00D33C5A">
      <w:pPr>
        <w:suppressAutoHyphens w:val="0"/>
        <w:spacing w:line="360" w:lineRule="auto"/>
        <w:ind w:left="567"/>
        <w:jc w:val="both"/>
        <w:rPr>
          <w:b/>
          <w:sz w:val="18"/>
          <w:szCs w:val="18"/>
          <w:u w:val="single"/>
          <w:lang w:val="de-DE"/>
        </w:rPr>
      </w:pPr>
      <w:r w:rsidRPr="00A1759F">
        <w:rPr>
          <w:sz w:val="18"/>
          <w:szCs w:val="18"/>
          <w:lang w:val="de-DE" w:eastAsia="de-DE"/>
        </w:rPr>
        <w:t xml:space="preserve">den Vertrag im Original oder die beglaubigte Kopie des Vertrages beilegt, mit welchem sich das Hilfssubjekt gegenüber dem Teilnehmer verpflichtet, </w:t>
      </w:r>
      <w:r w:rsidRPr="00A1759F">
        <w:rPr>
          <w:b/>
          <w:sz w:val="18"/>
          <w:szCs w:val="18"/>
          <w:lang w:val="de-DE" w:eastAsia="de-DE"/>
        </w:rPr>
        <w:t>die notwendigen Anforderungen und die notwendigen Ressourcen für die Gesamtdauer des Auftrages zur Verfügung zu stellen</w:t>
      </w:r>
      <w:r w:rsidRPr="00A1759F">
        <w:rPr>
          <w:sz w:val="18"/>
          <w:szCs w:val="18"/>
          <w:lang w:val="de-DE" w:eastAsia="de-DE"/>
        </w:rPr>
        <w:t xml:space="preserve">; </w:t>
      </w:r>
      <w:r w:rsidRPr="00317F2F">
        <w:rPr>
          <w:sz w:val="18"/>
          <w:szCs w:val="18"/>
          <w:u w:val="single"/>
          <w:lang w:val="de-DE" w:eastAsia="de-DE"/>
        </w:rPr>
        <w:t xml:space="preserve">der Vertrag muss </w:t>
      </w:r>
      <w:r w:rsidRPr="00317F2F">
        <w:rPr>
          <w:b/>
          <w:sz w:val="18"/>
          <w:szCs w:val="18"/>
          <w:u w:val="single"/>
          <w:lang w:val="de-DE" w:eastAsia="de-DE"/>
        </w:rPr>
        <w:t>in ausführlicher, vollständiger und umfassender Form Nachfolgendes angeben: a) Gegenstand: Ressourcen und Mittel welche in eindeutiger und ausdrücklicher Form bereitgestellt werden; b) Dauer; c) jedes weitere nützliche Element zum Zwecke der Nutzung der Kapazitäten Dritter</w:t>
      </w:r>
      <w:r>
        <w:rPr>
          <w:b/>
          <w:sz w:val="18"/>
          <w:szCs w:val="18"/>
          <w:u w:val="single"/>
          <w:lang w:val="de-DE"/>
        </w:rPr>
        <w:t>.</w:t>
      </w:r>
    </w:p>
    <w:p w14:paraId="53052325" w14:textId="77777777" w:rsidR="00A2436E" w:rsidRDefault="00A2436E">
      <w:pPr>
        <w:suppressAutoHyphens w:val="0"/>
        <w:rPr>
          <w:b/>
          <w:sz w:val="18"/>
          <w:szCs w:val="18"/>
          <w:u w:val="single"/>
          <w:lang w:val="de-DE"/>
        </w:rPr>
      </w:pPr>
      <w:r>
        <w:rPr>
          <w:b/>
          <w:sz w:val="18"/>
          <w:szCs w:val="18"/>
          <w:u w:val="single"/>
          <w:lang w:val="de-DE"/>
        </w:rPr>
        <w:br w:type="page"/>
      </w:r>
    </w:p>
    <w:p w14:paraId="48BAC55E" w14:textId="77777777" w:rsidR="00D33C5A" w:rsidRPr="00A2436E" w:rsidRDefault="00D33C5A" w:rsidP="00D33C5A">
      <w:pPr>
        <w:suppressAutoHyphens w:val="0"/>
        <w:spacing w:line="360" w:lineRule="auto"/>
        <w:ind w:left="357"/>
        <w:jc w:val="center"/>
        <w:rPr>
          <w:bCs/>
          <w:sz w:val="18"/>
          <w:szCs w:val="18"/>
          <w:lang w:val="de-DE"/>
        </w:rPr>
      </w:pPr>
      <w:r w:rsidRPr="00A2436E">
        <w:rPr>
          <w:bCs/>
          <w:sz w:val="18"/>
          <w:szCs w:val="18"/>
          <w:lang w:val="de-DE"/>
        </w:rPr>
        <w:lastRenderedPageBreak/>
        <w:t>***</w:t>
      </w:r>
    </w:p>
    <w:p w14:paraId="403289AE" w14:textId="67897C50" w:rsidR="00D33C5A" w:rsidRPr="00D33C5A" w:rsidRDefault="00D33C5A" w:rsidP="00D33C5A">
      <w:pPr>
        <w:suppressAutoHyphens w:val="0"/>
        <w:spacing w:line="360" w:lineRule="auto"/>
        <w:ind w:left="357"/>
        <w:jc w:val="center"/>
        <w:rPr>
          <w:bCs/>
          <w:sz w:val="18"/>
          <w:szCs w:val="18"/>
          <w:highlight w:val="yellow"/>
          <w:lang w:val="de-DE"/>
        </w:rPr>
      </w:pPr>
      <w:r w:rsidRPr="00E40331">
        <w:rPr>
          <w:b/>
          <w:sz w:val="18"/>
          <w:szCs w:val="18"/>
          <w:u w:val="single"/>
          <w:lang w:val="de-DE"/>
        </w:rPr>
        <w:t>NUR im Falle der Nutzung von Kapazitäten Dritter auf die besonderen Anforderungen</w:t>
      </w:r>
    </w:p>
    <w:p w14:paraId="69D4F941" w14:textId="2A6B1BE4" w:rsidR="00D33C5A" w:rsidRPr="00A2436E" w:rsidRDefault="00D33C5A" w:rsidP="00D33C5A">
      <w:pPr>
        <w:suppressAutoHyphens w:val="0"/>
        <w:spacing w:line="360" w:lineRule="auto"/>
        <w:jc w:val="both"/>
        <w:rPr>
          <w:sz w:val="18"/>
          <w:szCs w:val="18"/>
          <w:lang w:val="de-DE"/>
        </w:rPr>
      </w:pPr>
    </w:p>
    <w:p w14:paraId="60BF9388" w14:textId="77777777" w:rsidR="00D33C5A" w:rsidRPr="00A1759F" w:rsidRDefault="00D33C5A" w:rsidP="00D33C5A">
      <w:pPr>
        <w:pStyle w:val="sche3"/>
        <w:autoSpaceDE/>
        <w:spacing w:line="360" w:lineRule="auto"/>
        <w:jc w:val="center"/>
        <w:rPr>
          <w:b/>
          <w:bCs/>
          <w:sz w:val="18"/>
          <w:szCs w:val="18"/>
          <w:lang w:val="de-DE"/>
        </w:rPr>
      </w:pPr>
      <w:r w:rsidRPr="004A35CD">
        <w:rPr>
          <w:b/>
          <w:sz w:val="18"/>
          <w:szCs w:val="18"/>
          <w:lang w:val="de-DE" w:eastAsia="de-DE"/>
        </w:rPr>
        <w:t>ERKLÄRT</w:t>
      </w:r>
      <w:r w:rsidRPr="004A35CD">
        <w:rPr>
          <w:strike/>
          <w:sz w:val="18"/>
          <w:szCs w:val="18"/>
          <w:lang w:val="de-DE" w:eastAsia="de-DE"/>
        </w:rPr>
        <w:t xml:space="preserve"> </w:t>
      </w:r>
    </w:p>
    <w:p w14:paraId="07345E5D" w14:textId="642C6646" w:rsidR="00A677D7" w:rsidRDefault="00A677D7" w:rsidP="006A54E5">
      <w:pPr>
        <w:numPr>
          <w:ilvl w:val="0"/>
          <w:numId w:val="20"/>
        </w:numPr>
        <w:tabs>
          <w:tab w:val="clear" w:pos="720"/>
          <w:tab w:val="num" w:pos="360"/>
        </w:tabs>
        <w:suppressAutoHyphens w:val="0"/>
        <w:spacing w:line="360" w:lineRule="auto"/>
        <w:ind w:left="357" w:hanging="357"/>
        <w:jc w:val="both"/>
        <w:rPr>
          <w:sz w:val="18"/>
          <w:szCs w:val="18"/>
          <w:lang w:val="de-DE"/>
        </w:rPr>
      </w:pPr>
      <w:r w:rsidRPr="006A54E5">
        <w:rPr>
          <w:sz w:val="18"/>
          <w:szCs w:val="18"/>
          <w:lang w:val="de-DE"/>
        </w:rPr>
        <w:t xml:space="preserve">dass im Sinne und für die Wirkungen von Art. </w:t>
      </w:r>
      <w:r w:rsidR="00406B2F">
        <w:rPr>
          <w:sz w:val="18"/>
          <w:szCs w:val="18"/>
          <w:lang w:val="de-DE"/>
        </w:rPr>
        <w:t>104</w:t>
      </w:r>
      <w:r w:rsidRPr="006A54E5">
        <w:rPr>
          <w:sz w:val="18"/>
          <w:szCs w:val="18"/>
          <w:lang w:val="de-DE"/>
        </w:rPr>
        <w:t xml:space="preserve"> des </w:t>
      </w:r>
      <w:proofErr w:type="spellStart"/>
      <w:r w:rsidR="00CE50A9" w:rsidRPr="006A54E5">
        <w:rPr>
          <w:bCs/>
          <w:iCs/>
          <w:sz w:val="18"/>
          <w:szCs w:val="18"/>
          <w:lang w:val="de-DE"/>
        </w:rPr>
        <w:t>GvD</w:t>
      </w:r>
      <w:proofErr w:type="spellEnd"/>
      <w:r w:rsidR="00CE50A9" w:rsidRPr="006A54E5">
        <w:rPr>
          <w:bCs/>
          <w:iCs/>
          <w:sz w:val="18"/>
          <w:szCs w:val="18"/>
          <w:lang w:val="de-DE"/>
        </w:rPr>
        <w:t xml:space="preserve"> </w:t>
      </w:r>
      <w:r w:rsidR="00FF6C7C">
        <w:rPr>
          <w:bCs/>
          <w:iCs/>
          <w:sz w:val="18"/>
          <w:szCs w:val="18"/>
          <w:lang w:val="de-DE"/>
        </w:rPr>
        <w:t>36/2023</w:t>
      </w:r>
      <w:r w:rsidR="00CE50A9" w:rsidRPr="006A54E5">
        <w:rPr>
          <w:b/>
          <w:i/>
          <w:sz w:val="18"/>
          <w:szCs w:val="18"/>
          <w:lang w:val="de-DE"/>
        </w:rPr>
        <w:t xml:space="preserve"> </w:t>
      </w:r>
      <w:r w:rsidRPr="006A54E5">
        <w:rPr>
          <w:sz w:val="18"/>
          <w:szCs w:val="18"/>
          <w:lang w:val="de-DE"/>
        </w:rPr>
        <w:t xml:space="preserve">das Hilfssubjekt im Besitz der nachstehend angeführten, </w:t>
      </w:r>
      <w:r w:rsidRPr="006A54E5">
        <w:rPr>
          <w:color w:val="FF0000"/>
          <w:sz w:val="18"/>
          <w:szCs w:val="18"/>
          <w:lang w:val="de-DE"/>
        </w:rPr>
        <w:t>unter Punkt 4, Teil II</w:t>
      </w:r>
      <w:r w:rsidRPr="006A54E5">
        <w:rPr>
          <w:sz w:val="18"/>
          <w:szCs w:val="18"/>
          <w:lang w:val="de-DE"/>
        </w:rPr>
        <w:t xml:space="preserve"> der Ausschreibungsbedingungen verlangten besonderen Anforderungen</w:t>
      </w:r>
      <w:r w:rsidR="00FC1D29" w:rsidRPr="00FC1D29">
        <w:rPr>
          <w:lang w:val="de-DE"/>
        </w:rPr>
        <w:t xml:space="preserve"> </w:t>
      </w:r>
      <w:r w:rsidR="00FC1D29" w:rsidRPr="00A1759F">
        <w:rPr>
          <w:sz w:val="18"/>
          <w:szCs w:val="18"/>
          <w:lang w:val="de-DE"/>
        </w:rPr>
        <w:t xml:space="preserve">des Art. 100, Absatz 1, des </w:t>
      </w:r>
      <w:proofErr w:type="spellStart"/>
      <w:r w:rsidR="00FC1D29" w:rsidRPr="00A1759F">
        <w:rPr>
          <w:sz w:val="18"/>
          <w:szCs w:val="18"/>
          <w:lang w:val="de-DE"/>
        </w:rPr>
        <w:t>GvD</w:t>
      </w:r>
      <w:proofErr w:type="spellEnd"/>
      <w:r w:rsidR="00FC1D29" w:rsidRPr="00A1759F">
        <w:rPr>
          <w:sz w:val="18"/>
          <w:szCs w:val="18"/>
          <w:lang w:val="de-DE"/>
        </w:rPr>
        <w:t xml:space="preserve"> 36/2023</w:t>
      </w:r>
      <w:r w:rsidRPr="006A54E5">
        <w:rPr>
          <w:sz w:val="18"/>
          <w:szCs w:val="18"/>
          <w:lang w:val="de-DE"/>
        </w:rPr>
        <w:t xml:space="preserve"> ist, die dem Teilnehmer fehlen und Gegenstand der Nutzung sind: </w:t>
      </w:r>
    </w:p>
    <w:p w14:paraId="2BD2874F" w14:textId="77777777" w:rsidR="006A54E5" w:rsidRPr="006A54E5" w:rsidRDefault="006A54E5" w:rsidP="006A54E5">
      <w:pPr>
        <w:suppressAutoHyphens w:val="0"/>
        <w:spacing w:line="360" w:lineRule="auto"/>
        <w:ind w:left="357"/>
        <w:jc w:val="both"/>
        <w:rPr>
          <w:sz w:val="18"/>
          <w:szCs w:val="18"/>
          <w:lang w:val="de-DE"/>
        </w:rPr>
      </w:pPr>
    </w:p>
    <w:p w14:paraId="7F14D313" w14:textId="77777777" w:rsidR="00A677D7" w:rsidRPr="00A677D7" w:rsidRDefault="00A677D7" w:rsidP="00A677D7">
      <w:pPr>
        <w:suppressAutoHyphens w:val="0"/>
        <w:jc w:val="both"/>
        <w:rPr>
          <w:lang w:val="de-DE"/>
        </w:rPr>
      </w:pPr>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A677D7" w:rsidRPr="001D6392" w14:paraId="451A6C58" w14:textId="77777777" w:rsidTr="00A677D7">
        <w:trPr>
          <w:trHeight w:val="224"/>
        </w:trPr>
        <w:tc>
          <w:tcPr>
            <w:tcW w:w="9879" w:type="dxa"/>
            <w:shd w:val="clear" w:color="auto" w:fill="auto"/>
          </w:tcPr>
          <w:p w14:paraId="3DADD12E" w14:textId="240E4546" w:rsidR="00FB0415" w:rsidRDefault="005C7A5F" w:rsidP="00FB0415">
            <w:pPr>
              <w:spacing w:line="360" w:lineRule="auto"/>
              <w:jc w:val="center"/>
              <w:rPr>
                <w:b/>
                <w:lang w:val="de-DE"/>
              </w:rPr>
            </w:pPr>
            <w:r w:rsidRPr="005C7A5F">
              <w:rPr>
                <w:b/>
                <w:lang w:val="de-DE"/>
              </w:rPr>
              <w:t>Teilnehmer, der sich des Hilfssubjekten bedient</w:t>
            </w:r>
          </w:p>
          <w:p w14:paraId="5BC2393B" w14:textId="3B18183C" w:rsidR="00A677D7" w:rsidRPr="0025656F" w:rsidRDefault="00A677D7" w:rsidP="006A54E5">
            <w:pPr>
              <w:spacing w:line="360" w:lineRule="auto"/>
              <w:jc w:val="both"/>
              <w:rPr>
                <w:b/>
                <w:sz w:val="18"/>
                <w:szCs w:val="18"/>
                <w:lang w:val="de-DE"/>
              </w:rPr>
            </w:pPr>
            <w:r w:rsidRPr="00A677D7">
              <w:rPr>
                <w:b/>
                <w:sz w:val="18"/>
                <w:szCs w:val="18"/>
                <w:lang w:val="de-DE"/>
              </w:rPr>
              <w:t>(</w:t>
            </w:r>
            <w:r w:rsidRPr="00A677D7">
              <w:rPr>
                <w:b/>
                <w:i/>
                <w:sz w:val="18"/>
                <w:szCs w:val="18"/>
                <w:lang w:val="de-DE"/>
              </w:rPr>
              <w:t>Name und Nachname der/</w:t>
            </w:r>
            <w:r w:rsidR="00A1759F" w:rsidRPr="00A677D7">
              <w:rPr>
                <w:b/>
                <w:i/>
                <w:sz w:val="18"/>
                <w:szCs w:val="18"/>
                <w:lang w:val="de-DE"/>
              </w:rPr>
              <w:t>die einzelne Freiberuflerin</w:t>
            </w:r>
            <w:r w:rsidRPr="00A677D7">
              <w:rPr>
                <w:b/>
                <w:i/>
                <w:sz w:val="18"/>
                <w:szCs w:val="18"/>
                <w:lang w:val="de-DE"/>
              </w:rPr>
              <w:t>/des einzelnen Freiberuflers bzw. Bezeichnung der Sozietät / der Gesellschaft / des Konsortiums</w:t>
            </w:r>
            <w:r w:rsidRPr="0025656F">
              <w:rPr>
                <w:b/>
                <w:sz w:val="18"/>
                <w:szCs w:val="18"/>
                <w:lang w:val="de-DE"/>
              </w:rPr>
              <w:t xml:space="preserve"> angeben)</w:t>
            </w:r>
          </w:p>
        </w:tc>
      </w:tr>
      <w:tr w:rsidR="00A677D7" w:rsidRPr="00254E05" w14:paraId="6BD7373B" w14:textId="77777777" w:rsidTr="00A677D7">
        <w:trPr>
          <w:trHeight w:val="884"/>
        </w:trPr>
        <w:tc>
          <w:tcPr>
            <w:tcW w:w="9879" w:type="dxa"/>
            <w:shd w:val="clear" w:color="auto" w:fill="auto"/>
          </w:tcPr>
          <w:p w14:paraId="21BB32A1" w14:textId="77777777" w:rsidR="00A677D7" w:rsidRPr="0025656F" w:rsidRDefault="00A677D7" w:rsidP="00A677D7">
            <w:pPr>
              <w:spacing w:line="360" w:lineRule="auto"/>
              <w:jc w:val="both"/>
              <w:rPr>
                <w:b/>
                <w:sz w:val="18"/>
                <w:szCs w:val="18"/>
                <w:u w:val="single"/>
                <w:lang w:val="de-DE"/>
              </w:rPr>
            </w:pPr>
          </w:p>
          <w:p w14:paraId="259208FB" w14:textId="008EDCC2" w:rsidR="00A677D7" w:rsidRPr="00254E05" w:rsidRDefault="00A677D7" w:rsidP="00A677D7">
            <w:pPr>
              <w:widowControl w:val="0"/>
              <w:autoSpaceDE w:val="0"/>
              <w:spacing w:line="360" w:lineRule="auto"/>
              <w:jc w:val="both"/>
              <w:rPr>
                <w:b/>
                <w:bCs/>
                <w:sz w:val="18"/>
                <w:szCs w:val="18"/>
                <w:lang w:val="it-IT"/>
              </w:rPr>
            </w:pPr>
            <w:r w:rsidRPr="00254E05">
              <w:rPr>
                <w:sz w:val="18"/>
                <w:szCs w:val="18"/>
                <w:lang w:val="it-IT"/>
              </w:rPr>
              <w:fldChar w:fldCharType="begin">
                <w:ffData>
                  <w:name w:val="Testo52"/>
                  <w:enabled/>
                  <w:calcOnExit w:val="0"/>
                  <w:textInput/>
                </w:ffData>
              </w:fldChar>
            </w:r>
            <w:r w:rsidRPr="00254E05">
              <w:rPr>
                <w:sz w:val="18"/>
                <w:szCs w:val="18"/>
                <w:lang w:val="it-IT"/>
              </w:rPr>
              <w:instrText xml:space="preserve"> FORMTEXT </w:instrText>
            </w:r>
            <w:r w:rsidRPr="00254E05">
              <w:rPr>
                <w:sz w:val="18"/>
                <w:szCs w:val="18"/>
                <w:lang w:val="it-IT"/>
              </w:rPr>
            </w:r>
            <w:r w:rsidRPr="00254E05">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254E05">
              <w:rPr>
                <w:sz w:val="18"/>
                <w:szCs w:val="18"/>
                <w:lang w:val="it-IT"/>
              </w:rPr>
              <w:fldChar w:fldCharType="end"/>
            </w:r>
          </w:p>
          <w:p w14:paraId="3EAC1CBC" w14:textId="77777777" w:rsidR="00A677D7" w:rsidRPr="00254E05" w:rsidRDefault="00A677D7" w:rsidP="00A677D7">
            <w:pPr>
              <w:spacing w:line="360" w:lineRule="auto"/>
              <w:jc w:val="both"/>
              <w:rPr>
                <w:sz w:val="18"/>
                <w:szCs w:val="18"/>
                <w:lang w:val="it-IT"/>
              </w:rPr>
            </w:pPr>
          </w:p>
        </w:tc>
      </w:tr>
    </w:tbl>
    <w:p w14:paraId="67B09BD0" w14:textId="77777777" w:rsidR="00A677D7" w:rsidRDefault="00A677D7" w:rsidP="004B177A">
      <w:pPr>
        <w:rPr>
          <w:b/>
          <w:lang w:val="it-IT"/>
        </w:rPr>
      </w:pPr>
      <w:bookmarkStart w:id="5" w:name="_Hlk40103409"/>
    </w:p>
    <w:p w14:paraId="54DED089" w14:textId="77777777" w:rsidR="004B177A" w:rsidRPr="004B177A" w:rsidRDefault="004B177A" w:rsidP="004B177A">
      <w:pPr>
        <w:rPr>
          <w:b/>
          <w:lang w:val="it-IT"/>
        </w:rPr>
      </w:pPr>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A677D7" w:rsidRPr="001D6392" w14:paraId="3B8716E8" w14:textId="77777777" w:rsidTr="00A677D7">
        <w:trPr>
          <w:trHeight w:val="224"/>
        </w:trPr>
        <w:tc>
          <w:tcPr>
            <w:tcW w:w="9879" w:type="dxa"/>
            <w:shd w:val="clear" w:color="auto" w:fill="auto"/>
          </w:tcPr>
          <w:p w14:paraId="7D565B24" w14:textId="4880DDE7" w:rsidR="00A677D7" w:rsidRPr="0025656F" w:rsidRDefault="004C16A6" w:rsidP="00A677D7">
            <w:pPr>
              <w:spacing w:line="360" w:lineRule="auto"/>
              <w:jc w:val="center"/>
              <w:rPr>
                <w:b/>
                <w:lang w:val="de-DE"/>
              </w:rPr>
            </w:pPr>
            <w:r w:rsidRPr="0025656F">
              <w:rPr>
                <w:b/>
                <w:lang w:val="de-DE"/>
              </w:rPr>
              <w:t>Geliehene Anforderungen</w:t>
            </w:r>
          </w:p>
          <w:p w14:paraId="74F37973" w14:textId="3EB9672C" w:rsidR="00A677D7" w:rsidRPr="006A54E5" w:rsidRDefault="004C16A6" w:rsidP="00A677D7">
            <w:pPr>
              <w:spacing w:line="360" w:lineRule="auto"/>
              <w:jc w:val="center"/>
              <w:rPr>
                <w:b/>
                <w:sz w:val="18"/>
                <w:szCs w:val="18"/>
                <w:lang w:val="de-DE"/>
              </w:rPr>
            </w:pPr>
            <w:r w:rsidRPr="006A54E5">
              <w:rPr>
                <w:b/>
                <w:i/>
                <w:sz w:val="18"/>
                <w:szCs w:val="18"/>
                <w:lang w:val="de-DE"/>
              </w:rPr>
              <w:t>(die geliehenen Anforderungen vollstä</w:t>
            </w:r>
            <w:r w:rsidR="00BC7A93" w:rsidRPr="006A54E5">
              <w:rPr>
                <w:b/>
                <w:i/>
                <w:sz w:val="18"/>
                <w:szCs w:val="18"/>
                <w:lang w:val="de-DE"/>
              </w:rPr>
              <w:t>ndig, klar und umfassend angeben</w:t>
            </w:r>
            <w:r w:rsidR="00A677D7" w:rsidRPr="006A54E5">
              <w:rPr>
                <w:b/>
                <w:i/>
                <w:sz w:val="18"/>
                <w:szCs w:val="18"/>
                <w:lang w:val="de-DE"/>
              </w:rPr>
              <w:t>)</w:t>
            </w:r>
          </w:p>
        </w:tc>
      </w:tr>
      <w:tr w:rsidR="00A677D7" w:rsidRPr="00254E05" w14:paraId="62B7652C" w14:textId="77777777" w:rsidTr="00A677D7">
        <w:trPr>
          <w:trHeight w:val="884"/>
        </w:trPr>
        <w:tc>
          <w:tcPr>
            <w:tcW w:w="9879" w:type="dxa"/>
            <w:shd w:val="clear" w:color="auto" w:fill="auto"/>
          </w:tcPr>
          <w:p w14:paraId="48868BF0" w14:textId="77777777" w:rsidR="00A677D7" w:rsidRPr="0025656F" w:rsidRDefault="00A677D7" w:rsidP="00A677D7">
            <w:pPr>
              <w:spacing w:line="360" w:lineRule="auto"/>
              <w:jc w:val="both"/>
              <w:rPr>
                <w:b/>
                <w:sz w:val="18"/>
                <w:szCs w:val="18"/>
                <w:u w:val="single"/>
                <w:lang w:val="de-DE"/>
              </w:rPr>
            </w:pPr>
          </w:p>
          <w:p w14:paraId="6CB33EDE" w14:textId="77777777" w:rsidR="00A677D7" w:rsidRDefault="00A677D7" w:rsidP="00A677D7">
            <w:pPr>
              <w:widowControl w:val="0"/>
              <w:autoSpaceDE w:val="0"/>
              <w:spacing w:line="360" w:lineRule="auto"/>
              <w:jc w:val="both"/>
              <w:rPr>
                <w:sz w:val="18"/>
                <w:szCs w:val="18"/>
                <w:lang w:val="it-IT"/>
              </w:rPr>
            </w:pPr>
            <w:r w:rsidRPr="00254E05">
              <w:rPr>
                <w:sz w:val="18"/>
                <w:szCs w:val="18"/>
                <w:lang w:val="it-IT"/>
              </w:rPr>
              <w:t xml:space="preserve">1. </w:t>
            </w:r>
            <w:r w:rsidRPr="00254E05">
              <w:rPr>
                <w:sz w:val="18"/>
                <w:szCs w:val="18"/>
                <w:lang w:val="it-IT"/>
              </w:rPr>
              <w:fldChar w:fldCharType="begin">
                <w:ffData>
                  <w:name w:val="Testo52"/>
                  <w:enabled/>
                  <w:calcOnExit w:val="0"/>
                  <w:textInput/>
                </w:ffData>
              </w:fldChar>
            </w:r>
            <w:r w:rsidRPr="00254E05">
              <w:rPr>
                <w:sz w:val="18"/>
                <w:szCs w:val="18"/>
                <w:lang w:val="it-IT"/>
              </w:rPr>
              <w:instrText xml:space="preserve"> FORMTEXT </w:instrText>
            </w:r>
            <w:r w:rsidRPr="00254E05">
              <w:rPr>
                <w:sz w:val="18"/>
                <w:szCs w:val="18"/>
                <w:lang w:val="it-IT"/>
              </w:rPr>
            </w:r>
            <w:r w:rsidRPr="00254E05">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254E05">
              <w:rPr>
                <w:sz w:val="18"/>
                <w:szCs w:val="18"/>
                <w:lang w:val="it-IT"/>
              </w:rPr>
              <w:fldChar w:fldCharType="end"/>
            </w:r>
          </w:p>
          <w:p w14:paraId="337FABD5" w14:textId="77777777" w:rsidR="00A677D7" w:rsidRPr="00254E05" w:rsidRDefault="00A677D7" w:rsidP="00A677D7">
            <w:pPr>
              <w:widowControl w:val="0"/>
              <w:autoSpaceDE w:val="0"/>
              <w:spacing w:line="360" w:lineRule="auto"/>
              <w:jc w:val="both"/>
              <w:rPr>
                <w:b/>
                <w:bCs/>
                <w:sz w:val="18"/>
                <w:szCs w:val="18"/>
                <w:lang w:val="it-IT"/>
              </w:rPr>
            </w:pPr>
            <w:r>
              <w:rPr>
                <w:sz w:val="18"/>
                <w:szCs w:val="18"/>
                <w:lang w:val="it-IT"/>
              </w:rPr>
              <w:t xml:space="preserve">2. </w:t>
            </w: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DE6F08">
              <w:rPr>
                <w:sz w:val="18"/>
                <w:szCs w:val="18"/>
                <w:lang w:val="it-IT"/>
              </w:rPr>
              <w:fldChar w:fldCharType="end"/>
            </w:r>
          </w:p>
          <w:p w14:paraId="43EFD47C" w14:textId="3042D1D9" w:rsidR="00A677D7" w:rsidRPr="00254E05" w:rsidRDefault="00862D8E" w:rsidP="00A677D7">
            <w:pPr>
              <w:spacing w:line="360" w:lineRule="auto"/>
              <w:jc w:val="both"/>
              <w:rPr>
                <w:sz w:val="18"/>
                <w:szCs w:val="18"/>
                <w:lang w:val="it-IT"/>
              </w:rPr>
            </w:pPr>
            <w:r w:rsidRPr="00DE6F08">
              <w:rPr>
                <w:sz w:val="18"/>
                <w:szCs w:val="18"/>
                <w:lang w:val="it-IT"/>
              </w:rPr>
              <w:fldChar w:fldCharType="begin">
                <w:ffData>
                  <w:name w:val="Testo8"/>
                  <w:enabled/>
                  <w:calcOnExit w:val="0"/>
                  <w:textInput/>
                </w:ffData>
              </w:fldChar>
            </w:r>
            <w:r w:rsidRPr="00DE6F08">
              <w:rPr>
                <w:sz w:val="18"/>
                <w:szCs w:val="18"/>
                <w:lang w:val="it-IT"/>
              </w:rPr>
              <w:instrText xml:space="preserve"> FORMTEXT </w:instrText>
            </w:r>
            <w:r w:rsidRPr="00DE6F08">
              <w:rPr>
                <w:sz w:val="18"/>
                <w:szCs w:val="18"/>
                <w:lang w:val="it-IT"/>
              </w:rPr>
            </w:r>
            <w:r w:rsidRPr="00DE6F08">
              <w:rPr>
                <w:sz w:val="18"/>
                <w:szCs w:val="18"/>
                <w:lang w:val="it-IT"/>
              </w:rPr>
              <w:fldChar w:fldCharType="separate"/>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Pr>
                <w:noProof/>
                <w:sz w:val="18"/>
                <w:szCs w:val="18"/>
                <w:lang w:val="it-IT"/>
              </w:rPr>
              <w:t> </w:t>
            </w:r>
            <w:r w:rsidRPr="00DE6F08">
              <w:rPr>
                <w:sz w:val="18"/>
                <w:szCs w:val="18"/>
                <w:lang w:val="it-IT"/>
              </w:rPr>
              <w:fldChar w:fldCharType="end"/>
            </w:r>
          </w:p>
        </w:tc>
      </w:tr>
      <w:bookmarkEnd w:id="5"/>
    </w:tbl>
    <w:p w14:paraId="30B137CE" w14:textId="72307C1E" w:rsidR="00A677D7" w:rsidRDefault="00A677D7" w:rsidP="00A677D7">
      <w:pPr>
        <w:suppressAutoHyphens w:val="0"/>
        <w:jc w:val="both"/>
        <w:rPr>
          <w:lang w:val="de-DE"/>
        </w:rPr>
      </w:pPr>
    </w:p>
    <w:p w14:paraId="34549D12" w14:textId="77777777" w:rsidR="006A54E5" w:rsidRDefault="006A54E5" w:rsidP="00A677D7">
      <w:pPr>
        <w:suppressAutoHyphens w:val="0"/>
        <w:jc w:val="both"/>
        <w:rPr>
          <w:lang w:val="de-DE"/>
        </w:rPr>
      </w:pPr>
    </w:p>
    <w:p w14:paraId="5D9A4D22" w14:textId="77777777" w:rsidR="004C16A6" w:rsidRPr="004B177A" w:rsidRDefault="004C16A6" w:rsidP="00A677D7">
      <w:pPr>
        <w:suppressAutoHyphens w:val="0"/>
        <w:jc w:val="both"/>
        <w:rPr>
          <w:color w:val="FF0000"/>
          <w:lang w:val="de-DE"/>
        </w:rPr>
      </w:pPr>
    </w:p>
    <w:tbl>
      <w:tblPr>
        <w:tblW w:w="1011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4"/>
      </w:tblGrid>
      <w:tr w:rsidR="00791493" w:rsidRPr="001D6392" w14:paraId="7645FCDB" w14:textId="77777777" w:rsidTr="004C16A6">
        <w:tc>
          <w:tcPr>
            <w:tcW w:w="10114" w:type="dxa"/>
            <w:shd w:val="clear" w:color="auto" w:fill="auto"/>
          </w:tcPr>
          <w:p w14:paraId="7A785AF2" w14:textId="57DBAD51" w:rsidR="004B177A" w:rsidRPr="00791493" w:rsidRDefault="00734EBC" w:rsidP="00BC6676">
            <w:pPr>
              <w:widowControl w:val="0"/>
              <w:spacing w:before="60" w:after="60"/>
              <w:jc w:val="center"/>
              <w:rPr>
                <w:b/>
                <w:lang w:val="de-DE"/>
              </w:rPr>
            </w:pPr>
            <w:bookmarkStart w:id="6" w:name="_Hlk44927703"/>
            <w:r w:rsidRPr="00791493">
              <w:rPr>
                <w:b/>
                <w:lang w:val="de-DE"/>
              </w:rPr>
              <w:t xml:space="preserve">Angabe der Namen und Berufszeichnungen der vom </w:t>
            </w:r>
            <w:r w:rsidR="005C7A5F" w:rsidRPr="00791493">
              <w:rPr>
                <w:b/>
                <w:lang w:val="de-DE"/>
              </w:rPr>
              <w:t>Hil</w:t>
            </w:r>
            <w:r w:rsidR="00BC6676" w:rsidRPr="00791493">
              <w:rPr>
                <w:b/>
                <w:lang w:val="de-DE"/>
              </w:rPr>
              <w:t>f</w:t>
            </w:r>
            <w:r w:rsidR="005C7A5F" w:rsidRPr="00791493">
              <w:rPr>
                <w:b/>
                <w:lang w:val="de-DE"/>
              </w:rPr>
              <w:t xml:space="preserve">ssubjekt </w:t>
            </w:r>
            <w:r w:rsidRPr="00791493">
              <w:rPr>
                <w:b/>
                <w:lang w:val="de-DE"/>
              </w:rPr>
              <w:t xml:space="preserve">zur Verfügung gestellten natürlichen Person/en </w:t>
            </w:r>
            <w:bookmarkEnd w:id="6"/>
          </w:p>
        </w:tc>
      </w:tr>
    </w:tbl>
    <w:p w14:paraId="76026301" w14:textId="77777777" w:rsidR="004C16A6" w:rsidRPr="00791493" w:rsidRDefault="004C16A6" w:rsidP="004C16A6">
      <w:pPr>
        <w:spacing w:before="120"/>
        <w:ind w:left="-56" w:right="125"/>
        <w:jc w:val="both"/>
        <w:rPr>
          <w:b/>
          <w:sz w:val="18"/>
          <w:szCs w:val="18"/>
          <w:lang w:val="de-DE"/>
        </w:rPr>
      </w:pPr>
      <w:r w:rsidRPr="00791493">
        <w:rPr>
          <w:b/>
          <w:sz w:val="18"/>
          <w:szCs w:val="18"/>
          <w:lang w:val="de-DE"/>
        </w:rPr>
        <w:t>Es muss Folgendes angeben werden:</w:t>
      </w:r>
    </w:p>
    <w:p w14:paraId="549D0A88" w14:textId="4848EB5C" w:rsidR="004C16A6" w:rsidRPr="00791493" w:rsidRDefault="004C16A6" w:rsidP="004C16A6">
      <w:pPr>
        <w:spacing w:after="120"/>
        <w:ind w:left="-68" w:right="-54"/>
        <w:jc w:val="both"/>
        <w:rPr>
          <w:sz w:val="18"/>
          <w:szCs w:val="18"/>
          <w:lang w:val="de-D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3767"/>
      </w:tblGrid>
      <w:tr w:rsidR="00791493" w:rsidRPr="00791493" w14:paraId="6DD5698D" w14:textId="77777777" w:rsidTr="004B177A">
        <w:tc>
          <w:tcPr>
            <w:tcW w:w="6264" w:type="dxa"/>
            <w:shd w:val="clear" w:color="auto" w:fill="auto"/>
            <w:vAlign w:val="center"/>
          </w:tcPr>
          <w:p w14:paraId="27A9F646" w14:textId="77777777" w:rsidR="004B177A" w:rsidRPr="00791493" w:rsidRDefault="004B177A" w:rsidP="004C16A6">
            <w:pPr>
              <w:jc w:val="center"/>
              <w:rPr>
                <w:sz w:val="18"/>
                <w:szCs w:val="18"/>
                <w:lang w:val="de-DE"/>
              </w:rPr>
            </w:pPr>
            <w:r w:rsidRPr="00791493">
              <w:rPr>
                <w:sz w:val="18"/>
                <w:szCs w:val="18"/>
                <w:lang w:val="de-DE"/>
              </w:rPr>
              <w:t>Name der zur Verfügung gestellten Person/en</w:t>
            </w:r>
          </w:p>
        </w:tc>
        <w:tc>
          <w:tcPr>
            <w:tcW w:w="3767" w:type="dxa"/>
            <w:shd w:val="clear" w:color="auto" w:fill="auto"/>
            <w:vAlign w:val="center"/>
          </w:tcPr>
          <w:p w14:paraId="3E59A05D" w14:textId="77777777" w:rsidR="004B177A" w:rsidRPr="00791493" w:rsidRDefault="004B177A" w:rsidP="004C16A6">
            <w:pPr>
              <w:jc w:val="center"/>
              <w:rPr>
                <w:sz w:val="18"/>
                <w:szCs w:val="18"/>
                <w:lang w:val="de-DE"/>
              </w:rPr>
            </w:pPr>
            <w:r w:rsidRPr="00791493">
              <w:rPr>
                <w:sz w:val="18"/>
                <w:szCs w:val="18"/>
                <w:lang w:val="de-DE"/>
              </w:rPr>
              <w:t>Berufsbezeichnung</w:t>
            </w:r>
          </w:p>
        </w:tc>
      </w:tr>
      <w:tr w:rsidR="00791493" w:rsidRPr="00791493" w14:paraId="195FCAC9" w14:textId="77777777" w:rsidTr="004B177A">
        <w:tc>
          <w:tcPr>
            <w:tcW w:w="6264" w:type="dxa"/>
            <w:shd w:val="clear" w:color="auto" w:fill="auto"/>
          </w:tcPr>
          <w:p w14:paraId="2F3F4561" w14:textId="177FEFC5" w:rsidR="004B177A" w:rsidRPr="00791493" w:rsidRDefault="004B177A" w:rsidP="004C16A6">
            <w:pPr>
              <w:rPr>
                <w:szCs w:val="18"/>
                <w:lang w:val="de-DE"/>
              </w:rPr>
            </w:pPr>
            <w:r w:rsidRPr="00791493">
              <w:rPr>
                <w:sz w:val="18"/>
                <w:szCs w:val="18"/>
                <w:lang w:val="it-IT"/>
              </w:rPr>
              <w:fldChar w:fldCharType="begin">
                <w:ffData>
                  <w:name w:val="Testo52"/>
                  <w:enabled/>
                  <w:calcOnExit w:val="0"/>
                  <w:textInput/>
                </w:ffData>
              </w:fldChar>
            </w:r>
            <w:r w:rsidRPr="00791493">
              <w:rPr>
                <w:sz w:val="18"/>
                <w:szCs w:val="18"/>
                <w:lang w:val="it-IT"/>
              </w:rPr>
              <w:instrText xml:space="preserve"> FORMTEXT </w:instrText>
            </w:r>
            <w:r w:rsidRPr="00791493">
              <w:rPr>
                <w:sz w:val="18"/>
                <w:szCs w:val="18"/>
                <w:lang w:val="it-IT"/>
              </w:rPr>
            </w:r>
            <w:r w:rsidRPr="00791493">
              <w:rPr>
                <w:sz w:val="18"/>
                <w:szCs w:val="18"/>
                <w:lang w:val="it-IT"/>
              </w:rPr>
              <w:fldChar w:fldCharType="separate"/>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sz w:val="18"/>
                <w:szCs w:val="18"/>
                <w:lang w:val="it-IT"/>
              </w:rPr>
              <w:fldChar w:fldCharType="end"/>
            </w:r>
          </w:p>
        </w:tc>
        <w:tc>
          <w:tcPr>
            <w:tcW w:w="3767" w:type="dxa"/>
            <w:shd w:val="clear" w:color="auto" w:fill="auto"/>
          </w:tcPr>
          <w:p w14:paraId="29555728" w14:textId="221E169C" w:rsidR="004B177A" w:rsidRPr="00791493" w:rsidRDefault="004B177A" w:rsidP="004C16A6">
            <w:pPr>
              <w:rPr>
                <w:szCs w:val="18"/>
                <w:lang w:val="de-DE"/>
              </w:rPr>
            </w:pPr>
            <w:r w:rsidRPr="00791493">
              <w:rPr>
                <w:sz w:val="18"/>
                <w:szCs w:val="18"/>
                <w:lang w:val="it-IT"/>
              </w:rPr>
              <w:fldChar w:fldCharType="begin">
                <w:ffData>
                  <w:name w:val="Testo52"/>
                  <w:enabled/>
                  <w:calcOnExit w:val="0"/>
                  <w:textInput/>
                </w:ffData>
              </w:fldChar>
            </w:r>
            <w:r w:rsidRPr="00791493">
              <w:rPr>
                <w:sz w:val="18"/>
                <w:szCs w:val="18"/>
                <w:lang w:val="it-IT"/>
              </w:rPr>
              <w:instrText xml:space="preserve"> FORMTEXT </w:instrText>
            </w:r>
            <w:r w:rsidRPr="00791493">
              <w:rPr>
                <w:sz w:val="18"/>
                <w:szCs w:val="18"/>
                <w:lang w:val="it-IT"/>
              </w:rPr>
            </w:r>
            <w:r w:rsidRPr="00791493">
              <w:rPr>
                <w:sz w:val="18"/>
                <w:szCs w:val="18"/>
                <w:lang w:val="it-IT"/>
              </w:rPr>
              <w:fldChar w:fldCharType="separate"/>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sz w:val="18"/>
                <w:szCs w:val="18"/>
                <w:lang w:val="it-IT"/>
              </w:rPr>
              <w:fldChar w:fldCharType="end"/>
            </w:r>
          </w:p>
        </w:tc>
      </w:tr>
      <w:tr w:rsidR="00791493" w:rsidRPr="00791493" w14:paraId="4C95E294" w14:textId="77777777" w:rsidTr="004B177A">
        <w:tc>
          <w:tcPr>
            <w:tcW w:w="6264" w:type="dxa"/>
            <w:shd w:val="clear" w:color="auto" w:fill="auto"/>
          </w:tcPr>
          <w:p w14:paraId="0AF331BA" w14:textId="4D496612" w:rsidR="004B177A" w:rsidRPr="00791493" w:rsidRDefault="004B177A" w:rsidP="004C16A6">
            <w:pPr>
              <w:rPr>
                <w:szCs w:val="18"/>
                <w:lang w:val="de-DE"/>
              </w:rPr>
            </w:pPr>
            <w:r w:rsidRPr="00791493">
              <w:rPr>
                <w:sz w:val="18"/>
                <w:szCs w:val="18"/>
                <w:lang w:val="it-IT"/>
              </w:rPr>
              <w:fldChar w:fldCharType="begin">
                <w:ffData>
                  <w:name w:val="Testo52"/>
                  <w:enabled/>
                  <w:calcOnExit w:val="0"/>
                  <w:textInput/>
                </w:ffData>
              </w:fldChar>
            </w:r>
            <w:r w:rsidRPr="00791493">
              <w:rPr>
                <w:sz w:val="18"/>
                <w:szCs w:val="18"/>
                <w:lang w:val="it-IT"/>
              </w:rPr>
              <w:instrText xml:space="preserve"> FORMTEXT </w:instrText>
            </w:r>
            <w:r w:rsidRPr="00791493">
              <w:rPr>
                <w:sz w:val="18"/>
                <w:szCs w:val="18"/>
                <w:lang w:val="it-IT"/>
              </w:rPr>
            </w:r>
            <w:r w:rsidRPr="00791493">
              <w:rPr>
                <w:sz w:val="18"/>
                <w:szCs w:val="18"/>
                <w:lang w:val="it-IT"/>
              </w:rPr>
              <w:fldChar w:fldCharType="separate"/>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sz w:val="18"/>
                <w:szCs w:val="18"/>
                <w:lang w:val="it-IT"/>
              </w:rPr>
              <w:fldChar w:fldCharType="end"/>
            </w:r>
          </w:p>
        </w:tc>
        <w:tc>
          <w:tcPr>
            <w:tcW w:w="3767" w:type="dxa"/>
            <w:shd w:val="clear" w:color="auto" w:fill="auto"/>
          </w:tcPr>
          <w:p w14:paraId="2EC76298" w14:textId="13DDAA0B" w:rsidR="004B177A" w:rsidRPr="00791493" w:rsidRDefault="004B177A" w:rsidP="004C16A6">
            <w:pPr>
              <w:rPr>
                <w:szCs w:val="18"/>
                <w:lang w:val="de-DE"/>
              </w:rPr>
            </w:pPr>
            <w:r w:rsidRPr="00791493">
              <w:rPr>
                <w:sz w:val="18"/>
                <w:szCs w:val="18"/>
                <w:lang w:val="it-IT"/>
              </w:rPr>
              <w:fldChar w:fldCharType="begin">
                <w:ffData>
                  <w:name w:val="Testo52"/>
                  <w:enabled/>
                  <w:calcOnExit w:val="0"/>
                  <w:textInput/>
                </w:ffData>
              </w:fldChar>
            </w:r>
            <w:r w:rsidRPr="00791493">
              <w:rPr>
                <w:sz w:val="18"/>
                <w:szCs w:val="18"/>
                <w:lang w:val="it-IT"/>
              </w:rPr>
              <w:instrText xml:space="preserve"> FORMTEXT </w:instrText>
            </w:r>
            <w:r w:rsidRPr="00791493">
              <w:rPr>
                <w:sz w:val="18"/>
                <w:szCs w:val="18"/>
                <w:lang w:val="it-IT"/>
              </w:rPr>
            </w:r>
            <w:r w:rsidRPr="00791493">
              <w:rPr>
                <w:sz w:val="18"/>
                <w:szCs w:val="18"/>
                <w:lang w:val="it-IT"/>
              </w:rPr>
              <w:fldChar w:fldCharType="separate"/>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sz w:val="18"/>
                <w:szCs w:val="18"/>
                <w:lang w:val="it-IT"/>
              </w:rPr>
              <w:fldChar w:fldCharType="end"/>
            </w:r>
          </w:p>
        </w:tc>
      </w:tr>
      <w:tr w:rsidR="004B177A" w:rsidRPr="00791493" w14:paraId="0A52AEAC" w14:textId="77777777" w:rsidTr="004B177A">
        <w:tc>
          <w:tcPr>
            <w:tcW w:w="6264" w:type="dxa"/>
            <w:shd w:val="clear" w:color="auto" w:fill="auto"/>
          </w:tcPr>
          <w:p w14:paraId="2D2222BB" w14:textId="2716A622" w:rsidR="004B177A" w:rsidRPr="00791493" w:rsidRDefault="004B177A" w:rsidP="004C16A6">
            <w:pPr>
              <w:rPr>
                <w:szCs w:val="18"/>
                <w:lang w:val="de-DE"/>
              </w:rPr>
            </w:pPr>
            <w:r w:rsidRPr="00791493">
              <w:rPr>
                <w:sz w:val="18"/>
                <w:szCs w:val="18"/>
                <w:lang w:val="it-IT"/>
              </w:rPr>
              <w:fldChar w:fldCharType="begin">
                <w:ffData>
                  <w:name w:val="Testo52"/>
                  <w:enabled/>
                  <w:calcOnExit w:val="0"/>
                  <w:textInput/>
                </w:ffData>
              </w:fldChar>
            </w:r>
            <w:r w:rsidRPr="00791493">
              <w:rPr>
                <w:sz w:val="18"/>
                <w:szCs w:val="18"/>
                <w:lang w:val="it-IT"/>
              </w:rPr>
              <w:instrText xml:space="preserve"> FORMTEXT </w:instrText>
            </w:r>
            <w:r w:rsidRPr="00791493">
              <w:rPr>
                <w:sz w:val="18"/>
                <w:szCs w:val="18"/>
                <w:lang w:val="it-IT"/>
              </w:rPr>
            </w:r>
            <w:r w:rsidRPr="00791493">
              <w:rPr>
                <w:sz w:val="18"/>
                <w:szCs w:val="18"/>
                <w:lang w:val="it-IT"/>
              </w:rPr>
              <w:fldChar w:fldCharType="separate"/>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sz w:val="18"/>
                <w:szCs w:val="18"/>
                <w:lang w:val="it-IT"/>
              </w:rPr>
              <w:fldChar w:fldCharType="end"/>
            </w:r>
          </w:p>
        </w:tc>
        <w:tc>
          <w:tcPr>
            <w:tcW w:w="3767" w:type="dxa"/>
            <w:shd w:val="clear" w:color="auto" w:fill="auto"/>
          </w:tcPr>
          <w:p w14:paraId="119B270B" w14:textId="2AF02BA9" w:rsidR="004B177A" w:rsidRPr="00791493" w:rsidRDefault="004B177A" w:rsidP="004C16A6">
            <w:pPr>
              <w:rPr>
                <w:szCs w:val="18"/>
                <w:lang w:val="de-DE"/>
              </w:rPr>
            </w:pPr>
            <w:r w:rsidRPr="00791493">
              <w:rPr>
                <w:sz w:val="18"/>
                <w:szCs w:val="18"/>
                <w:lang w:val="it-IT"/>
              </w:rPr>
              <w:fldChar w:fldCharType="begin">
                <w:ffData>
                  <w:name w:val="Testo52"/>
                  <w:enabled/>
                  <w:calcOnExit w:val="0"/>
                  <w:textInput/>
                </w:ffData>
              </w:fldChar>
            </w:r>
            <w:r w:rsidRPr="00791493">
              <w:rPr>
                <w:sz w:val="18"/>
                <w:szCs w:val="18"/>
                <w:lang w:val="it-IT"/>
              </w:rPr>
              <w:instrText xml:space="preserve"> FORMTEXT </w:instrText>
            </w:r>
            <w:r w:rsidRPr="00791493">
              <w:rPr>
                <w:sz w:val="18"/>
                <w:szCs w:val="18"/>
                <w:lang w:val="it-IT"/>
              </w:rPr>
            </w:r>
            <w:r w:rsidRPr="00791493">
              <w:rPr>
                <w:sz w:val="18"/>
                <w:szCs w:val="18"/>
                <w:lang w:val="it-IT"/>
              </w:rPr>
              <w:fldChar w:fldCharType="separate"/>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noProof/>
                <w:sz w:val="18"/>
                <w:szCs w:val="18"/>
                <w:lang w:val="it-IT"/>
              </w:rPr>
              <w:t> </w:t>
            </w:r>
            <w:r w:rsidRPr="00791493">
              <w:rPr>
                <w:sz w:val="18"/>
                <w:szCs w:val="18"/>
                <w:lang w:val="it-IT"/>
              </w:rPr>
              <w:fldChar w:fldCharType="end"/>
            </w:r>
          </w:p>
        </w:tc>
      </w:tr>
    </w:tbl>
    <w:p w14:paraId="038E0592" w14:textId="77777777" w:rsidR="004C16A6" w:rsidRPr="00791493" w:rsidRDefault="004C16A6" w:rsidP="00A677D7">
      <w:pPr>
        <w:suppressAutoHyphens w:val="0"/>
        <w:jc w:val="both"/>
        <w:rPr>
          <w:lang w:val="de-DE"/>
        </w:rPr>
      </w:pPr>
    </w:p>
    <w:p w14:paraId="668BCAC8" w14:textId="308BB5F4" w:rsidR="00D33C5A" w:rsidRDefault="00D33C5A">
      <w:pPr>
        <w:suppressAutoHyphens w:val="0"/>
        <w:rPr>
          <w:sz w:val="18"/>
          <w:szCs w:val="18"/>
          <w:lang w:val="de-DE"/>
        </w:rPr>
      </w:pPr>
      <w:r>
        <w:rPr>
          <w:sz w:val="18"/>
          <w:szCs w:val="18"/>
          <w:lang w:val="de-DE"/>
        </w:rPr>
        <w:br w:type="page"/>
      </w:r>
    </w:p>
    <w:p w14:paraId="7AD01A8B" w14:textId="77777777" w:rsidR="00A1759F" w:rsidRDefault="00A1759F" w:rsidP="00066E12">
      <w:pPr>
        <w:pStyle w:val="sche3"/>
        <w:spacing w:line="360" w:lineRule="auto"/>
        <w:rPr>
          <w:sz w:val="18"/>
          <w:szCs w:val="18"/>
          <w:lang w:val="de-DE"/>
        </w:rPr>
      </w:pPr>
    </w:p>
    <w:p w14:paraId="55451A6E" w14:textId="77777777" w:rsidR="00513C22" w:rsidRDefault="00513C22" w:rsidP="00513C22">
      <w:pPr>
        <w:widowControl w:val="0"/>
        <w:suppressAutoHyphens w:val="0"/>
        <w:jc w:val="both"/>
        <w:rPr>
          <w:b/>
          <w:sz w:val="18"/>
          <w:szCs w:val="18"/>
          <w:u w:val="single"/>
          <w:lang w:val="de-DE"/>
        </w:rPr>
      </w:pPr>
      <w:bookmarkStart w:id="7" w:name="_Hlk527373390"/>
      <w:bookmarkStart w:id="8" w:name="_Hlk515435153"/>
    </w:p>
    <w:p w14:paraId="4F0C85B3" w14:textId="77777777" w:rsidR="00EF59C8" w:rsidRPr="00EF59C8" w:rsidRDefault="00EF59C8" w:rsidP="00EF59C8">
      <w:pPr>
        <w:shd w:val="clear" w:color="auto" w:fill="D9E2F3"/>
        <w:autoSpaceDE w:val="0"/>
        <w:spacing w:line="360" w:lineRule="auto"/>
        <w:jc w:val="both"/>
        <w:rPr>
          <w:strike/>
          <w:color w:val="FF0000"/>
          <w:sz w:val="18"/>
          <w:szCs w:val="18"/>
          <w:highlight w:val="yellow"/>
          <w:lang w:val="de-DE"/>
        </w:rPr>
      </w:pPr>
      <w:bookmarkStart w:id="9" w:name="_Hlk102463965"/>
      <w:r w:rsidRPr="00EF59C8">
        <w:rPr>
          <w:color w:val="FF0000"/>
          <w:sz w:val="18"/>
          <w:szCs w:val="18"/>
          <w:highlight w:val="green"/>
          <w:lang w:val="de-DE"/>
        </w:rPr>
        <w:t xml:space="preserve">(Nur im Falle von Ausschreibungen, die durch Geldmittel aus dem PNRR oder dem PNC finanziert werden, andernfalls löschen – der letzte Bericht bezieht sich auf den Zweijahreszeitraum </w:t>
      </w:r>
      <w:r w:rsidRPr="00EF59C8">
        <w:rPr>
          <w:strike/>
          <w:color w:val="FF0000"/>
          <w:sz w:val="18"/>
          <w:szCs w:val="18"/>
          <w:highlight w:val="yellow"/>
          <w:lang w:val="de-DE"/>
        </w:rPr>
        <w:t>2020/21</w:t>
      </w:r>
      <w:r w:rsidRPr="00EF59C8">
        <w:rPr>
          <w:color w:val="FF0000"/>
          <w:sz w:val="18"/>
          <w:szCs w:val="18"/>
          <w:highlight w:val="green"/>
          <w:lang w:val="de-DE"/>
        </w:rPr>
        <w:t xml:space="preserve"> 2022/23 und zeigt die Anzahl der Mitarbeiter des Unternehmens zum 31.12.</w:t>
      </w:r>
      <w:r w:rsidRPr="00EF59C8">
        <w:rPr>
          <w:strike/>
          <w:color w:val="FF0000"/>
          <w:sz w:val="18"/>
          <w:szCs w:val="18"/>
          <w:highlight w:val="yellow"/>
          <w:lang w:val="de-DE"/>
        </w:rPr>
        <w:t>2021</w:t>
      </w:r>
      <w:r w:rsidRPr="00EF59C8">
        <w:rPr>
          <w:color w:val="FF0000"/>
          <w:sz w:val="18"/>
          <w:szCs w:val="18"/>
          <w:highlight w:val="green"/>
          <w:lang w:val="de-DE"/>
        </w:rPr>
        <w:t xml:space="preserve"> 2023 auf. </w:t>
      </w:r>
      <w:r w:rsidRPr="00EF59C8">
        <w:rPr>
          <w:strike/>
          <w:color w:val="FF0000"/>
          <w:sz w:val="18"/>
          <w:szCs w:val="18"/>
          <w:highlight w:val="yellow"/>
          <w:lang w:val="de-DE"/>
        </w:rPr>
        <w:t>Nach dem 30.04.2024 wird dieses Datum auf den 31.12.2023 t - Zweijahreszeitraum 2022/23 geändert):</w:t>
      </w:r>
    </w:p>
    <w:p w14:paraId="2D82EE08" w14:textId="77777777" w:rsidR="00513C22" w:rsidRPr="0068046C" w:rsidRDefault="00513C22" w:rsidP="00513C22">
      <w:pPr>
        <w:widowControl w:val="0"/>
        <w:pBdr>
          <w:top w:val="single" w:sz="4" w:space="0" w:color="000000"/>
          <w:left w:val="single" w:sz="4" w:space="4" w:color="000000"/>
          <w:bottom w:val="single" w:sz="4" w:space="1" w:color="000000"/>
          <w:right w:val="single" w:sz="4" w:space="4" w:color="000000"/>
        </w:pBdr>
        <w:shd w:val="clear" w:color="auto" w:fill="E6E6E6"/>
        <w:tabs>
          <w:tab w:val="left" w:pos="709"/>
        </w:tabs>
        <w:autoSpaceDE w:val="0"/>
        <w:spacing w:line="360" w:lineRule="auto"/>
        <w:ind w:left="284" w:hanging="284"/>
        <w:jc w:val="center"/>
        <w:rPr>
          <w:b/>
          <w:i/>
          <w:strike/>
          <w:color w:val="FF0000"/>
          <w:sz w:val="18"/>
          <w:szCs w:val="18"/>
          <w:lang w:val="de-DE" w:eastAsia="de-DE"/>
        </w:rPr>
      </w:pPr>
    </w:p>
    <w:p w14:paraId="12F285D2" w14:textId="4B8E6FA4" w:rsidR="00513C22" w:rsidRPr="00A1759F" w:rsidRDefault="00513C22" w:rsidP="00513C22">
      <w:pPr>
        <w:widowControl w:val="0"/>
        <w:pBdr>
          <w:top w:val="single" w:sz="4" w:space="0" w:color="000000"/>
          <w:left w:val="single" w:sz="4" w:space="4" w:color="000000"/>
          <w:bottom w:val="single" w:sz="4" w:space="1" w:color="000000"/>
          <w:right w:val="single" w:sz="4" w:space="4" w:color="000000"/>
        </w:pBdr>
        <w:shd w:val="clear" w:color="auto" w:fill="E6E6E6"/>
        <w:tabs>
          <w:tab w:val="left" w:pos="709"/>
        </w:tabs>
        <w:autoSpaceDE w:val="0"/>
        <w:spacing w:line="360" w:lineRule="auto"/>
        <w:ind w:left="284" w:hanging="284"/>
        <w:jc w:val="center"/>
        <w:rPr>
          <w:b/>
          <w:bCs/>
          <w:i/>
          <w:iCs/>
          <w:color w:val="FF0000"/>
          <w:sz w:val="18"/>
          <w:szCs w:val="18"/>
          <w:lang w:val="de-DE"/>
        </w:rPr>
      </w:pPr>
      <w:r w:rsidRPr="00A1759F">
        <w:rPr>
          <w:b/>
          <w:i/>
          <w:color w:val="FF0000"/>
          <w:sz w:val="18"/>
          <w:szCs w:val="18"/>
          <w:lang w:val="de-DE" w:eastAsia="de-DE"/>
        </w:rPr>
        <w:t>Teil II</w:t>
      </w:r>
    </w:p>
    <w:p w14:paraId="7D0485C1" w14:textId="77777777" w:rsidR="00513C22" w:rsidRPr="00810A7B" w:rsidRDefault="00513C22" w:rsidP="00513C22">
      <w:pPr>
        <w:widowControl w:val="0"/>
        <w:pBdr>
          <w:top w:val="single" w:sz="4" w:space="0" w:color="000000"/>
          <w:left w:val="single" w:sz="4" w:space="4" w:color="000000"/>
          <w:bottom w:val="single" w:sz="4" w:space="1" w:color="000000"/>
          <w:right w:val="single" w:sz="4" w:space="4" w:color="000000"/>
        </w:pBdr>
        <w:shd w:val="clear" w:color="auto" w:fill="E6E6E6"/>
        <w:autoSpaceDE w:val="0"/>
        <w:spacing w:line="360" w:lineRule="auto"/>
        <w:jc w:val="center"/>
        <w:rPr>
          <w:b/>
          <w:i/>
          <w:strike/>
          <w:sz w:val="18"/>
          <w:szCs w:val="18"/>
          <w:lang w:val="de-DE" w:eastAsia="de-DE"/>
        </w:rPr>
      </w:pPr>
      <w:r w:rsidRPr="00A1759F">
        <w:rPr>
          <w:b/>
          <w:i/>
          <w:color w:val="FF0000"/>
          <w:sz w:val="18"/>
          <w:szCs w:val="18"/>
          <w:lang w:val="de-DE" w:eastAsia="de-DE"/>
        </w:rPr>
        <w:t>ETWAIGE VERBINDLICHE ERKLÄRUNGEN DES HILFSSUBJEKT</w:t>
      </w:r>
    </w:p>
    <w:p w14:paraId="318C2D5B" w14:textId="77777777" w:rsidR="00513C22" w:rsidRDefault="00513C22" w:rsidP="00513C22">
      <w:pPr>
        <w:autoSpaceDE w:val="0"/>
        <w:spacing w:line="360" w:lineRule="auto"/>
        <w:jc w:val="both"/>
        <w:rPr>
          <w:color w:val="FF0000"/>
          <w:sz w:val="18"/>
          <w:szCs w:val="18"/>
          <w:lang w:val="de-DE"/>
        </w:rPr>
      </w:pPr>
    </w:p>
    <w:bookmarkStart w:id="10" w:name="_Hlk135239647"/>
    <w:bookmarkEnd w:id="9"/>
    <w:p w14:paraId="35F08E7F" w14:textId="77777777" w:rsidR="00EF59C8" w:rsidRPr="00EF59C8" w:rsidRDefault="00EF59C8" w:rsidP="00EF59C8">
      <w:pPr>
        <w:shd w:val="clear" w:color="auto" w:fill="D9E2F3"/>
        <w:spacing w:line="360" w:lineRule="auto"/>
        <w:ind w:left="426"/>
        <w:jc w:val="center"/>
        <w:rPr>
          <w:rFonts w:eastAsia="Arial Unicode MS"/>
          <w:color w:val="FF0000"/>
          <w:sz w:val="18"/>
          <w:szCs w:val="18"/>
          <w:lang w:val="de-DE"/>
        </w:rPr>
      </w:pPr>
      <w:r w:rsidRPr="00EF59C8">
        <w:rPr>
          <w:color w:val="FF0000"/>
        </w:rPr>
        <w:fldChar w:fldCharType="begin">
          <w:ffData>
            <w:name w:val=""/>
            <w:enabled/>
            <w:calcOnExit w:val="0"/>
            <w:checkBox>
              <w:sizeAuto/>
              <w:default w:val="0"/>
            </w:checkBox>
          </w:ffData>
        </w:fldChar>
      </w:r>
      <w:r w:rsidRPr="00EF59C8">
        <w:rPr>
          <w:color w:val="FF0000"/>
          <w:sz w:val="18"/>
          <w:szCs w:val="18"/>
          <w:lang w:val="de-DE"/>
        </w:rPr>
        <w:instrText>FORMCHECKBOX</w:instrText>
      </w:r>
      <w:r w:rsidR="001D6392">
        <w:rPr>
          <w:color w:val="FF0000"/>
          <w:sz w:val="18"/>
          <w:szCs w:val="18"/>
        </w:rPr>
      </w:r>
      <w:r w:rsidR="001D6392">
        <w:rPr>
          <w:color w:val="FF0000"/>
          <w:sz w:val="18"/>
          <w:szCs w:val="18"/>
        </w:rPr>
        <w:fldChar w:fldCharType="separate"/>
      </w:r>
      <w:r w:rsidRPr="00EF59C8">
        <w:rPr>
          <w:color w:val="FF0000"/>
          <w:sz w:val="18"/>
          <w:szCs w:val="18"/>
        </w:rPr>
        <w:fldChar w:fldCharType="end"/>
      </w:r>
      <w:bookmarkEnd w:id="10"/>
      <w:r w:rsidRPr="00EF59C8">
        <w:rPr>
          <w:rFonts w:eastAsia="Arial Unicode MS"/>
          <w:b/>
          <w:color w:val="FF0000"/>
          <w:sz w:val="18"/>
          <w:szCs w:val="18"/>
          <w:lang w:val="de-DE"/>
        </w:rPr>
        <w:t xml:space="preserve"> (für in Italien ansässige Wirtschaftsteilnehmer))</w:t>
      </w:r>
    </w:p>
    <w:p w14:paraId="68975BA7" w14:textId="77777777" w:rsidR="00EF59C8" w:rsidRPr="00EF59C8" w:rsidRDefault="00EF59C8" w:rsidP="00EF59C8">
      <w:pPr>
        <w:shd w:val="clear" w:color="auto" w:fill="D9E2F3"/>
        <w:spacing w:line="360" w:lineRule="auto"/>
        <w:ind w:left="284" w:hanging="284"/>
        <w:jc w:val="both"/>
        <w:rPr>
          <w:color w:val="FF0000"/>
          <w:sz w:val="18"/>
          <w:szCs w:val="18"/>
          <w:lang w:val="de-DE"/>
        </w:rPr>
      </w:pPr>
      <w:r w:rsidRPr="00EF59C8">
        <w:rPr>
          <w:iCs/>
          <w:color w:val="FF0000"/>
          <w:sz w:val="18"/>
          <w:szCs w:val="18"/>
          <w:lang w:val="it-IT"/>
        </w:rPr>
        <w:fldChar w:fldCharType="begin">
          <w:ffData>
            <w:name w:val="Controllo143"/>
            <w:enabled/>
            <w:calcOnExit w:val="0"/>
            <w:checkBox>
              <w:sizeAuto/>
              <w:default w:val="0"/>
            </w:checkBox>
          </w:ffData>
        </w:fldChar>
      </w:r>
      <w:r w:rsidRPr="00EF59C8">
        <w:rPr>
          <w:iCs/>
          <w:color w:val="FF0000"/>
          <w:sz w:val="18"/>
          <w:szCs w:val="18"/>
          <w:lang w:val="de-DE"/>
        </w:rPr>
        <w:instrText xml:space="preserve"> FORMCHECKBOX </w:instrText>
      </w:r>
      <w:r w:rsidR="001D6392">
        <w:rPr>
          <w:iCs/>
          <w:color w:val="FF0000"/>
          <w:sz w:val="18"/>
          <w:szCs w:val="18"/>
          <w:lang w:val="it-IT"/>
        </w:rPr>
      </w:r>
      <w:r w:rsidR="001D6392">
        <w:rPr>
          <w:iCs/>
          <w:color w:val="FF0000"/>
          <w:sz w:val="18"/>
          <w:szCs w:val="18"/>
          <w:lang w:val="it-IT"/>
        </w:rPr>
        <w:fldChar w:fldCharType="separate"/>
      </w:r>
      <w:r w:rsidRPr="00EF59C8">
        <w:rPr>
          <w:iCs/>
          <w:color w:val="FF0000"/>
          <w:sz w:val="18"/>
          <w:szCs w:val="18"/>
          <w:lang w:val="it-IT"/>
        </w:rPr>
        <w:fldChar w:fldCharType="end"/>
      </w:r>
      <w:r w:rsidRPr="00EF59C8">
        <w:rPr>
          <w:iCs/>
          <w:color w:val="FF0000"/>
          <w:sz w:val="18"/>
          <w:szCs w:val="18"/>
          <w:lang w:val="de-DE"/>
        </w:rPr>
        <w:t xml:space="preserve"> a) ein öf</w:t>
      </w:r>
      <w:r w:rsidRPr="00EF59C8">
        <w:rPr>
          <w:color w:val="FF0000"/>
          <w:sz w:val="18"/>
          <w:szCs w:val="18"/>
          <w:lang w:val="de-DE"/>
        </w:rPr>
        <w:t xml:space="preserve">fentliches oder privates Unternehmen zu sein, das </w:t>
      </w:r>
      <w:r w:rsidRPr="00EF59C8">
        <w:rPr>
          <w:b/>
          <w:bCs/>
          <w:color w:val="FF0000"/>
          <w:sz w:val="18"/>
          <w:szCs w:val="18"/>
          <w:lang w:val="de-DE"/>
        </w:rPr>
        <w:t>zum 31.12.20</w:t>
      </w:r>
      <w:r w:rsidRPr="00EF59C8">
        <w:rPr>
          <w:b/>
          <w:bCs/>
          <w:strike/>
          <w:color w:val="FF0000"/>
          <w:sz w:val="18"/>
          <w:szCs w:val="18"/>
          <w:highlight w:val="yellow"/>
          <w:lang w:val="de-DE"/>
        </w:rPr>
        <w:t>21</w:t>
      </w:r>
      <w:r w:rsidRPr="00EF59C8">
        <w:rPr>
          <w:b/>
          <w:bCs/>
          <w:strike/>
          <w:color w:val="FF0000"/>
          <w:sz w:val="18"/>
          <w:szCs w:val="18"/>
          <w:lang w:val="de-DE"/>
        </w:rPr>
        <w:t xml:space="preserve"> </w:t>
      </w:r>
      <w:r w:rsidRPr="00EF59C8">
        <w:rPr>
          <w:b/>
          <w:bCs/>
          <w:color w:val="FF0000"/>
          <w:sz w:val="18"/>
          <w:szCs w:val="18"/>
          <w:highlight w:val="yellow"/>
          <w:lang w:val="de-DE"/>
        </w:rPr>
        <w:t>23</w:t>
      </w:r>
      <w:r w:rsidRPr="00EF59C8">
        <w:rPr>
          <w:b/>
          <w:bCs/>
          <w:color w:val="FF0000"/>
          <w:sz w:val="18"/>
          <w:szCs w:val="18"/>
          <w:lang w:val="de-DE"/>
        </w:rPr>
        <w:t xml:space="preserve"> über 50 Mitarbeiter beschäftigte</w:t>
      </w:r>
      <w:r w:rsidRPr="00EF59C8">
        <w:rPr>
          <w:color w:val="FF0000"/>
          <w:sz w:val="18"/>
          <w:szCs w:val="18"/>
          <w:lang w:val="de-DE"/>
        </w:rPr>
        <w:t xml:space="preserve">, und daher verpflichtet zu sein, </w:t>
      </w:r>
      <w:r w:rsidRPr="00EF59C8">
        <w:rPr>
          <w:rFonts w:eastAsia="Arial Unicode MS"/>
          <w:color w:val="FF0000"/>
          <w:sz w:val="18"/>
          <w:szCs w:val="18"/>
          <w:lang w:val="de-DE"/>
        </w:rPr>
        <w:t>mindestens</w:t>
      </w:r>
      <w:r w:rsidRPr="00EF59C8">
        <w:rPr>
          <w:color w:val="FF0000"/>
          <w:sz w:val="18"/>
          <w:szCs w:val="18"/>
          <w:lang w:val="de-DE"/>
        </w:rPr>
        <w:t xml:space="preserve"> alle zwei Jahre einen Bericht über den Personalstand im Sinne von Art. 46 des </w:t>
      </w:r>
      <w:proofErr w:type="spellStart"/>
      <w:r w:rsidRPr="00EF59C8">
        <w:rPr>
          <w:color w:val="FF0000"/>
          <w:sz w:val="18"/>
          <w:szCs w:val="18"/>
          <w:lang w:val="de-DE"/>
        </w:rPr>
        <w:t>GvD</w:t>
      </w:r>
      <w:proofErr w:type="spellEnd"/>
      <w:r w:rsidRPr="00EF59C8">
        <w:rPr>
          <w:color w:val="FF0000"/>
          <w:sz w:val="18"/>
          <w:szCs w:val="18"/>
          <w:lang w:val="de-DE"/>
        </w:rPr>
        <w:t xml:space="preserve"> 198/2006 zu verfassen;</w:t>
      </w:r>
    </w:p>
    <w:p w14:paraId="11A3F461" w14:textId="77777777" w:rsidR="00EF59C8" w:rsidRPr="00EF59C8" w:rsidRDefault="00EF59C8" w:rsidP="00EF59C8">
      <w:pPr>
        <w:shd w:val="clear" w:color="auto" w:fill="D9E2F3"/>
        <w:spacing w:line="360" w:lineRule="auto"/>
        <w:ind w:left="284" w:hanging="284"/>
        <w:jc w:val="center"/>
        <w:rPr>
          <w:color w:val="FF0000"/>
          <w:sz w:val="18"/>
          <w:szCs w:val="18"/>
          <w:lang w:val="de-DE"/>
        </w:rPr>
      </w:pPr>
      <w:r w:rsidRPr="00EF59C8">
        <w:rPr>
          <w:color w:val="FF0000"/>
          <w:sz w:val="18"/>
          <w:szCs w:val="18"/>
          <w:lang w:val="de-DE"/>
        </w:rPr>
        <w:t>oder</w:t>
      </w:r>
    </w:p>
    <w:p w14:paraId="59E2F77E" w14:textId="77777777" w:rsidR="00EF59C8" w:rsidRPr="00EF59C8" w:rsidRDefault="00EF59C8" w:rsidP="00EF59C8">
      <w:pPr>
        <w:shd w:val="clear" w:color="auto" w:fill="D9E2F3"/>
        <w:spacing w:line="360" w:lineRule="auto"/>
        <w:ind w:left="284" w:hanging="284"/>
        <w:jc w:val="both"/>
        <w:rPr>
          <w:iCs/>
          <w:color w:val="FF0000"/>
          <w:sz w:val="18"/>
          <w:szCs w:val="18"/>
          <w:lang w:val="de-DE"/>
        </w:rPr>
      </w:pPr>
      <w:r w:rsidRPr="00EF59C8">
        <w:rPr>
          <w:iCs/>
          <w:color w:val="FF0000"/>
          <w:sz w:val="18"/>
          <w:szCs w:val="18"/>
          <w:lang w:val="it-IT"/>
        </w:rPr>
        <w:fldChar w:fldCharType="begin">
          <w:ffData>
            <w:name w:val="Controllo59"/>
            <w:enabled/>
            <w:calcOnExit w:val="0"/>
            <w:checkBox>
              <w:sizeAuto/>
              <w:default w:val="0"/>
              <w:checked w:val="0"/>
            </w:checkBox>
          </w:ffData>
        </w:fldChar>
      </w:r>
      <w:r w:rsidRPr="00EF59C8">
        <w:rPr>
          <w:iCs/>
          <w:color w:val="FF0000"/>
          <w:sz w:val="18"/>
          <w:szCs w:val="18"/>
          <w:lang w:val="de-DE"/>
        </w:rPr>
        <w:instrText xml:space="preserve"> FORMCHECKBOX </w:instrText>
      </w:r>
      <w:r w:rsidR="001D6392">
        <w:rPr>
          <w:iCs/>
          <w:color w:val="FF0000"/>
          <w:sz w:val="18"/>
          <w:szCs w:val="18"/>
          <w:lang w:val="it-IT"/>
        </w:rPr>
      </w:r>
      <w:r w:rsidR="001D6392">
        <w:rPr>
          <w:iCs/>
          <w:color w:val="FF0000"/>
          <w:sz w:val="18"/>
          <w:szCs w:val="18"/>
          <w:lang w:val="it-IT"/>
        </w:rPr>
        <w:fldChar w:fldCharType="separate"/>
      </w:r>
      <w:r w:rsidRPr="00EF59C8">
        <w:rPr>
          <w:iCs/>
          <w:color w:val="FF0000"/>
          <w:sz w:val="18"/>
          <w:szCs w:val="18"/>
          <w:lang w:val="it-IT"/>
        </w:rPr>
        <w:fldChar w:fldCharType="end"/>
      </w:r>
      <w:r w:rsidRPr="00EF59C8">
        <w:rPr>
          <w:iCs/>
          <w:color w:val="FF0000"/>
          <w:sz w:val="18"/>
          <w:szCs w:val="18"/>
          <w:lang w:val="de-DE"/>
        </w:rPr>
        <w:t xml:space="preserve"> b) ein öffentliches oder privates Unternehmen zu sein, das </w:t>
      </w:r>
      <w:r w:rsidRPr="00EF59C8">
        <w:rPr>
          <w:b/>
          <w:bCs/>
          <w:iCs/>
          <w:color w:val="FF0000"/>
          <w:sz w:val="18"/>
          <w:szCs w:val="18"/>
          <w:lang w:val="de-DE"/>
        </w:rPr>
        <w:t>zum 31.12.</w:t>
      </w:r>
      <w:r w:rsidRPr="00EF59C8">
        <w:rPr>
          <w:b/>
          <w:bCs/>
          <w:color w:val="FF0000"/>
          <w:sz w:val="18"/>
          <w:szCs w:val="18"/>
          <w:lang w:val="de-DE"/>
        </w:rPr>
        <w:t xml:space="preserve"> 20</w:t>
      </w:r>
      <w:r w:rsidRPr="00EF59C8">
        <w:rPr>
          <w:b/>
          <w:bCs/>
          <w:strike/>
          <w:color w:val="FF0000"/>
          <w:sz w:val="18"/>
          <w:szCs w:val="18"/>
          <w:highlight w:val="yellow"/>
          <w:lang w:val="de-DE"/>
        </w:rPr>
        <w:t>21</w:t>
      </w:r>
      <w:r w:rsidRPr="00EF59C8">
        <w:rPr>
          <w:b/>
          <w:bCs/>
          <w:strike/>
          <w:color w:val="FF0000"/>
          <w:sz w:val="18"/>
          <w:szCs w:val="18"/>
          <w:lang w:val="de-DE"/>
        </w:rPr>
        <w:t xml:space="preserve"> </w:t>
      </w:r>
      <w:proofErr w:type="gramStart"/>
      <w:r w:rsidRPr="00EF59C8">
        <w:rPr>
          <w:b/>
          <w:bCs/>
          <w:color w:val="FF0000"/>
          <w:sz w:val="18"/>
          <w:szCs w:val="18"/>
          <w:highlight w:val="yellow"/>
          <w:lang w:val="de-DE"/>
        </w:rPr>
        <w:t>23</w:t>
      </w:r>
      <w:r w:rsidRPr="00EF59C8">
        <w:rPr>
          <w:b/>
          <w:bCs/>
          <w:color w:val="FF0000"/>
          <w:sz w:val="18"/>
          <w:szCs w:val="18"/>
          <w:lang w:val="de-DE"/>
        </w:rPr>
        <w:t xml:space="preserve"> </w:t>
      </w:r>
      <w:r w:rsidRPr="00EF59C8">
        <w:rPr>
          <w:b/>
          <w:bCs/>
          <w:iCs/>
          <w:color w:val="FF0000"/>
          <w:sz w:val="18"/>
          <w:szCs w:val="18"/>
          <w:lang w:val="de-DE"/>
        </w:rPr>
        <w:t xml:space="preserve"> NICHT</w:t>
      </w:r>
      <w:proofErr w:type="gramEnd"/>
      <w:r w:rsidRPr="00EF59C8">
        <w:rPr>
          <w:b/>
          <w:bCs/>
          <w:iCs/>
          <w:color w:val="FF0000"/>
          <w:sz w:val="18"/>
          <w:szCs w:val="18"/>
          <w:lang w:val="de-DE"/>
        </w:rPr>
        <w:t xml:space="preserve"> über 50 Mitarbeiter beschäftigte</w:t>
      </w:r>
      <w:r w:rsidRPr="00EF59C8">
        <w:rPr>
          <w:iCs/>
          <w:color w:val="FF0000"/>
          <w:sz w:val="18"/>
          <w:szCs w:val="18"/>
          <w:lang w:val="de-DE"/>
        </w:rPr>
        <w:t xml:space="preserve"> und damit nicht verpflichtet zu sein, mindestens alle zwei Jahre einen Bericht über den Personalstand im Sinne von Art. 46 des </w:t>
      </w:r>
      <w:proofErr w:type="spellStart"/>
      <w:r w:rsidRPr="00EF59C8">
        <w:rPr>
          <w:iCs/>
          <w:color w:val="FF0000"/>
          <w:sz w:val="18"/>
          <w:szCs w:val="18"/>
          <w:lang w:val="de-DE"/>
        </w:rPr>
        <w:t>GvD</w:t>
      </w:r>
      <w:proofErr w:type="spellEnd"/>
      <w:r w:rsidRPr="00EF59C8">
        <w:rPr>
          <w:iCs/>
          <w:color w:val="FF0000"/>
          <w:sz w:val="18"/>
          <w:szCs w:val="18"/>
          <w:lang w:val="de-DE"/>
        </w:rPr>
        <w:t xml:space="preserve"> 198/2006 zu verfassen; und daher</w:t>
      </w:r>
    </w:p>
    <w:p w14:paraId="733D76D6" w14:textId="77777777" w:rsidR="00EF59C8" w:rsidRPr="00EF59C8" w:rsidRDefault="00EF59C8" w:rsidP="00EF59C8">
      <w:pPr>
        <w:shd w:val="clear" w:color="auto" w:fill="D9E2F3"/>
        <w:spacing w:line="360" w:lineRule="auto"/>
        <w:ind w:left="851" w:hanging="567"/>
        <w:jc w:val="both"/>
        <w:rPr>
          <w:b/>
          <w:bCs/>
          <w:color w:val="FF0000"/>
          <w:sz w:val="18"/>
          <w:szCs w:val="18"/>
          <w:u w:val="single"/>
          <w:lang w:val="de-DE"/>
        </w:rPr>
      </w:pPr>
      <w:r w:rsidRPr="00EF59C8">
        <w:rPr>
          <w:rFonts w:eastAsia="Arial Unicode MS"/>
          <w:color w:val="FF0000"/>
          <w:sz w:val="18"/>
          <w:szCs w:val="18"/>
          <w:lang w:val="de-DE"/>
        </w:rPr>
        <w:fldChar w:fldCharType="begin">
          <w:ffData>
            <w:name w:val="Controllo59"/>
            <w:enabled/>
            <w:calcOnExit w:val="0"/>
            <w:checkBox>
              <w:sizeAuto/>
              <w:default w:val="0"/>
              <w:checked w:val="0"/>
            </w:checkBox>
          </w:ffData>
        </w:fldChar>
      </w:r>
      <w:r w:rsidRPr="00EF59C8">
        <w:rPr>
          <w:rFonts w:eastAsia="Arial Unicode MS"/>
          <w:color w:val="FF0000"/>
          <w:sz w:val="18"/>
          <w:szCs w:val="18"/>
          <w:lang w:val="de-DE"/>
        </w:rPr>
        <w:instrText xml:space="preserve"> FORMCHECKBOX </w:instrText>
      </w:r>
      <w:r w:rsidR="001D6392">
        <w:rPr>
          <w:rFonts w:eastAsia="Arial Unicode MS"/>
          <w:color w:val="FF0000"/>
          <w:sz w:val="18"/>
          <w:szCs w:val="18"/>
          <w:lang w:val="de-DE"/>
        </w:rPr>
      </w:r>
      <w:r w:rsidR="001D6392">
        <w:rPr>
          <w:rFonts w:eastAsia="Arial Unicode MS"/>
          <w:color w:val="FF0000"/>
          <w:sz w:val="18"/>
          <w:szCs w:val="18"/>
          <w:lang w:val="de-DE"/>
        </w:rPr>
        <w:fldChar w:fldCharType="separate"/>
      </w:r>
      <w:r w:rsidRPr="00EF59C8">
        <w:rPr>
          <w:rFonts w:eastAsia="Arial Unicode MS"/>
          <w:color w:val="FF0000"/>
          <w:sz w:val="18"/>
          <w:szCs w:val="18"/>
          <w:lang w:val="de-DE"/>
        </w:rPr>
        <w:fldChar w:fldCharType="end"/>
      </w:r>
      <w:r w:rsidRPr="00EF59C8">
        <w:rPr>
          <w:rFonts w:eastAsia="Arial Unicode MS"/>
          <w:color w:val="FF0000"/>
          <w:sz w:val="18"/>
          <w:szCs w:val="18"/>
          <w:lang w:val="de-DE"/>
        </w:rPr>
        <w:t xml:space="preserve"> b1) </w:t>
      </w:r>
      <w:r w:rsidRPr="00EF59C8">
        <w:rPr>
          <w:color w:val="FF0000"/>
          <w:sz w:val="18"/>
          <w:szCs w:val="18"/>
          <w:lang w:val="de-DE"/>
        </w:rPr>
        <w:t xml:space="preserve">ein öffentliches oder privates Unternehmen zu sein, welches </w:t>
      </w:r>
      <w:r w:rsidRPr="00EF59C8">
        <w:rPr>
          <w:b/>
          <w:bCs/>
          <w:color w:val="FF0000"/>
          <w:sz w:val="18"/>
          <w:szCs w:val="18"/>
          <w:lang w:val="de-DE"/>
        </w:rPr>
        <w:t>zwischen 15 und 50 (einschließlich) Beschäftigte</w:t>
      </w:r>
      <w:r w:rsidRPr="00EF59C8">
        <w:rPr>
          <w:color w:val="FF0000"/>
          <w:sz w:val="18"/>
          <w:szCs w:val="18"/>
          <w:lang w:val="de-DE"/>
        </w:rPr>
        <w:t xml:space="preserve"> hat und daher </w:t>
      </w:r>
      <w:r w:rsidRPr="00EF59C8">
        <w:rPr>
          <w:b/>
          <w:bCs/>
          <w:color w:val="FF0000"/>
          <w:sz w:val="18"/>
          <w:szCs w:val="18"/>
          <w:u w:val="single"/>
          <w:lang w:val="de-DE"/>
        </w:rPr>
        <w:t>verpflichtet ist, folgende Dokumente zu verfassen und innerhalb von 6 Monaten ab Vertragsabschluss der Vergabestelle zu übermitteln:</w:t>
      </w:r>
    </w:p>
    <w:p w14:paraId="1804D652" w14:textId="77777777" w:rsidR="00EF59C8" w:rsidRPr="00EF59C8" w:rsidRDefault="00EF59C8" w:rsidP="00EF59C8">
      <w:pPr>
        <w:numPr>
          <w:ilvl w:val="0"/>
          <w:numId w:val="22"/>
        </w:numPr>
        <w:shd w:val="clear" w:color="auto" w:fill="D9E2F3"/>
        <w:spacing w:line="360" w:lineRule="auto"/>
        <w:ind w:left="1134"/>
        <w:jc w:val="both"/>
        <w:rPr>
          <w:color w:val="FF0000"/>
          <w:sz w:val="18"/>
          <w:szCs w:val="18"/>
          <w:lang w:val="de-DE"/>
        </w:rPr>
      </w:pPr>
      <w:r w:rsidRPr="00EF59C8">
        <w:rPr>
          <w:color w:val="FF0000"/>
          <w:sz w:val="18"/>
          <w:szCs w:val="18"/>
          <w:u w:val="single"/>
          <w:lang w:val="de-DE"/>
        </w:rPr>
        <w:t>gemäß Art. 47,</w:t>
      </w:r>
      <w:r w:rsidRPr="00EF59C8">
        <w:rPr>
          <w:b/>
          <w:bCs/>
          <w:color w:val="FF0000"/>
          <w:sz w:val="18"/>
          <w:szCs w:val="18"/>
          <w:u w:val="single"/>
          <w:lang w:val="de-DE"/>
        </w:rPr>
        <w:t xml:space="preserve"> Absatz 3 </w:t>
      </w:r>
      <w:r w:rsidRPr="00EF59C8">
        <w:rPr>
          <w:color w:val="FF0000"/>
          <w:sz w:val="18"/>
          <w:szCs w:val="18"/>
          <w:u w:val="single"/>
          <w:lang w:val="de-DE"/>
        </w:rPr>
        <w:t>des Gesetzes 108/2021 einen Bericht über den männlichen und weiblichen Personalstand</w:t>
      </w:r>
      <w:r w:rsidRPr="00EF59C8">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EF59C8">
        <w:rPr>
          <w:color w:val="FF0000"/>
          <w:sz w:val="18"/>
          <w:szCs w:val="18"/>
          <w:u w:val="single"/>
          <w:lang w:val="de-DE"/>
        </w:rPr>
        <w:t>und</w:t>
      </w:r>
      <w:r w:rsidRPr="00EF59C8">
        <w:rPr>
          <w:color w:val="FF0000"/>
          <w:sz w:val="18"/>
          <w:szCs w:val="18"/>
          <w:lang w:val="de-DE"/>
        </w:rPr>
        <w:t xml:space="preserve"> diesen Bericht den betrieblichen Gewerkschaftsvertretungen und der/dem Gleichstellungsrätin/rat der Region/Provinz </w:t>
      </w:r>
      <w:r w:rsidRPr="00EF59C8">
        <w:rPr>
          <w:color w:val="FF0000"/>
          <w:sz w:val="18"/>
          <w:szCs w:val="18"/>
          <w:u w:val="single"/>
          <w:lang w:val="de-DE"/>
        </w:rPr>
        <w:t>zu übermitteln</w:t>
      </w:r>
      <w:r w:rsidRPr="00EF59C8">
        <w:rPr>
          <w:color w:val="FF0000"/>
          <w:sz w:val="18"/>
          <w:szCs w:val="18"/>
          <w:lang w:val="de-DE"/>
        </w:rPr>
        <w:t>;</w:t>
      </w:r>
    </w:p>
    <w:p w14:paraId="0C9ED4E5" w14:textId="77777777" w:rsidR="00EF59C8" w:rsidRPr="00EF59C8" w:rsidRDefault="00EF59C8" w:rsidP="00EF59C8">
      <w:pPr>
        <w:numPr>
          <w:ilvl w:val="0"/>
          <w:numId w:val="23"/>
        </w:numPr>
        <w:shd w:val="clear" w:color="auto" w:fill="D9E2F3"/>
        <w:autoSpaceDE w:val="0"/>
        <w:spacing w:line="360" w:lineRule="auto"/>
        <w:ind w:left="1134"/>
        <w:jc w:val="both"/>
        <w:rPr>
          <w:rFonts w:eastAsia="Arial Unicode MS"/>
          <w:color w:val="FF0000"/>
          <w:sz w:val="18"/>
          <w:szCs w:val="18"/>
          <w:lang w:val="de-DE"/>
        </w:rPr>
      </w:pPr>
      <w:r w:rsidRPr="00EF59C8">
        <w:rPr>
          <w:color w:val="FF0000"/>
          <w:sz w:val="18"/>
          <w:szCs w:val="18"/>
          <w:u w:val="single"/>
          <w:lang w:val="de-DE"/>
        </w:rPr>
        <w:t>gemäß Art. 47,</w:t>
      </w:r>
      <w:r w:rsidRPr="00EF59C8">
        <w:rPr>
          <w:b/>
          <w:bCs/>
          <w:color w:val="FF0000"/>
          <w:sz w:val="18"/>
          <w:szCs w:val="18"/>
          <w:u w:val="single"/>
          <w:lang w:val="de-DE"/>
        </w:rPr>
        <w:t xml:space="preserve"> Absatz 3-bis</w:t>
      </w:r>
      <w:r w:rsidRPr="00EF59C8">
        <w:rPr>
          <w:color w:val="FF0000"/>
          <w:sz w:val="18"/>
          <w:szCs w:val="18"/>
          <w:u w:val="single"/>
          <w:lang w:val="de-DE"/>
        </w:rPr>
        <w:t xml:space="preserve"> des Gesetzes 108/2021 eine Bescheinigung und einen Bericht über die Einhaltung der Bestimmungen zum Recht auf Arbeit der Personen mit Behinderung </w:t>
      </w:r>
      <w:r w:rsidRPr="00EF59C8">
        <w:rPr>
          <w:color w:val="FF0000"/>
          <w:sz w:val="18"/>
          <w:szCs w:val="18"/>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EF59C8">
        <w:rPr>
          <w:color w:val="FF0000"/>
          <w:sz w:val="18"/>
          <w:szCs w:val="18"/>
          <w:u w:val="single"/>
          <w:lang w:val="de-DE"/>
        </w:rPr>
        <w:t>auch</w:t>
      </w:r>
      <w:r w:rsidRPr="00EF59C8">
        <w:rPr>
          <w:color w:val="FF0000"/>
          <w:sz w:val="18"/>
          <w:szCs w:val="18"/>
          <w:lang w:val="de-DE"/>
        </w:rPr>
        <w:t xml:space="preserve"> den betrieblichen Gewerkschaftsvertretungen </w:t>
      </w:r>
      <w:r w:rsidRPr="00EF59C8">
        <w:rPr>
          <w:color w:val="FF0000"/>
          <w:sz w:val="18"/>
          <w:szCs w:val="18"/>
          <w:u w:val="single"/>
          <w:lang w:val="de-DE"/>
        </w:rPr>
        <w:t>zu übermitteln</w:t>
      </w:r>
      <w:r w:rsidRPr="00EF59C8">
        <w:rPr>
          <w:color w:val="FF0000"/>
          <w:sz w:val="18"/>
          <w:szCs w:val="18"/>
          <w:lang w:val="de-DE"/>
        </w:rPr>
        <w:t>.</w:t>
      </w:r>
    </w:p>
    <w:p w14:paraId="445A0525" w14:textId="77777777" w:rsidR="00EF59C8" w:rsidRPr="00EF59C8" w:rsidRDefault="00EF59C8" w:rsidP="00EF59C8">
      <w:pPr>
        <w:shd w:val="clear" w:color="auto" w:fill="D9E2F3"/>
        <w:spacing w:line="360" w:lineRule="auto"/>
        <w:ind w:left="284" w:hanging="284"/>
        <w:jc w:val="center"/>
        <w:rPr>
          <w:color w:val="FF0000"/>
          <w:sz w:val="18"/>
          <w:szCs w:val="18"/>
          <w:lang w:val="de-DE"/>
        </w:rPr>
      </w:pPr>
      <w:r w:rsidRPr="00EF59C8">
        <w:rPr>
          <w:color w:val="FF0000"/>
          <w:sz w:val="18"/>
          <w:szCs w:val="18"/>
          <w:lang w:val="de-DE"/>
        </w:rPr>
        <w:t>oder</w:t>
      </w:r>
    </w:p>
    <w:p w14:paraId="4C843FDF" w14:textId="77777777" w:rsidR="00EF59C8" w:rsidRPr="00EF59C8" w:rsidRDefault="00EF59C8" w:rsidP="00EF59C8">
      <w:pPr>
        <w:shd w:val="clear" w:color="auto" w:fill="D9E2F3"/>
        <w:spacing w:line="360" w:lineRule="auto"/>
        <w:ind w:left="851" w:hanging="567"/>
        <w:jc w:val="both"/>
        <w:rPr>
          <w:rFonts w:eastAsia="Arial Unicode MS"/>
          <w:color w:val="FF0000"/>
          <w:sz w:val="18"/>
          <w:szCs w:val="18"/>
          <w:lang w:val="de-DE"/>
        </w:rPr>
      </w:pPr>
      <w:r w:rsidRPr="00EF59C8">
        <w:rPr>
          <w:rFonts w:eastAsia="Arial Unicode MS"/>
          <w:color w:val="FF0000"/>
          <w:sz w:val="18"/>
          <w:szCs w:val="18"/>
          <w:lang w:val="de-DE"/>
        </w:rPr>
        <w:fldChar w:fldCharType="begin">
          <w:ffData>
            <w:name w:val="Controllo59"/>
            <w:enabled/>
            <w:calcOnExit w:val="0"/>
            <w:checkBox>
              <w:sizeAuto/>
              <w:default w:val="0"/>
              <w:checked w:val="0"/>
            </w:checkBox>
          </w:ffData>
        </w:fldChar>
      </w:r>
      <w:r w:rsidRPr="00EF59C8">
        <w:rPr>
          <w:rFonts w:eastAsia="Arial Unicode MS"/>
          <w:color w:val="FF0000"/>
          <w:sz w:val="18"/>
          <w:szCs w:val="18"/>
          <w:lang w:val="de-DE"/>
        </w:rPr>
        <w:instrText xml:space="preserve"> FORMCHECKBOX </w:instrText>
      </w:r>
      <w:r w:rsidR="001D6392">
        <w:rPr>
          <w:rFonts w:eastAsia="Arial Unicode MS"/>
          <w:color w:val="FF0000"/>
          <w:sz w:val="18"/>
          <w:szCs w:val="18"/>
          <w:lang w:val="de-DE"/>
        </w:rPr>
      </w:r>
      <w:r w:rsidR="001D6392">
        <w:rPr>
          <w:rFonts w:eastAsia="Arial Unicode MS"/>
          <w:color w:val="FF0000"/>
          <w:sz w:val="18"/>
          <w:szCs w:val="18"/>
          <w:lang w:val="de-DE"/>
        </w:rPr>
        <w:fldChar w:fldCharType="separate"/>
      </w:r>
      <w:r w:rsidRPr="00EF59C8">
        <w:rPr>
          <w:rFonts w:eastAsia="Arial Unicode MS"/>
          <w:color w:val="FF0000"/>
          <w:sz w:val="18"/>
          <w:szCs w:val="18"/>
          <w:lang w:val="de-DE"/>
        </w:rPr>
        <w:fldChar w:fldCharType="end"/>
      </w:r>
      <w:r w:rsidRPr="00EF59C8">
        <w:rPr>
          <w:rFonts w:eastAsia="Arial Unicode MS"/>
          <w:color w:val="FF0000"/>
          <w:sz w:val="18"/>
          <w:szCs w:val="18"/>
          <w:lang w:val="de-DE"/>
        </w:rPr>
        <w:t xml:space="preserve"> b2) ein öffentliches oder privates Unternehmen zu sein, welches am 31.12.</w:t>
      </w:r>
      <w:r w:rsidRPr="00EF59C8">
        <w:rPr>
          <w:b/>
          <w:bCs/>
          <w:color w:val="FF0000"/>
          <w:sz w:val="18"/>
          <w:szCs w:val="18"/>
          <w:lang w:val="de-DE"/>
        </w:rPr>
        <w:t xml:space="preserve"> 20</w:t>
      </w:r>
      <w:r w:rsidRPr="00EF59C8">
        <w:rPr>
          <w:b/>
          <w:bCs/>
          <w:strike/>
          <w:color w:val="FF0000"/>
          <w:sz w:val="18"/>
          <w:szCs w:val="18"/>
          <w:highlight w:val="yellow"/>
          <w:lang w:val="de-DE"/>
        </w:rPr>
        <w:t>21</w:t>
      </w:r>
      <w:r w:rsidRPr="00EF59C8">
        <w:rPr>
          <w:b/>
          <w:bCs/>
          <w:strike/>
          <w:color w:val="FF0000"/>
          <w:sz w:val="18"/>
          <w:szCs w:val="18"/>
          <w:lang w:val="de-DE"/>
        </w:rPr>
        <w:t xml:space="preserve"> </w:t>
      </w:r>
      <w:r w:rsidRPr="00EF59C8">
        <w:rPr>
          <w:b/>
          <w:bCs/>
          <w:color w:val="FF0000"/>
          <w:sz w:val="18"/>
          <w:szCs w:val="18"/>
          <w:highlight w:val="yellow"/>
          <w:lang w:val="de-DE"/>
        </w:rPr>
        <w:t>23</w:t>
      </w:r>
      <w:r w:rsidRPr="00EF59C8">
        <w:rPr>
          <w:rFonts w:eastAsia="Arial Unicode MS"/>
          <w:color w:val="FF0000"/>
          <w:sz w:val="18"/>
          <w:szCs w:val="18"/>
          <w:lang w:val="de-DE"/>
        </w:rPr>
        <w:t xml:space="preserve"> weniger als 15 Beschäftigte hat.</w:t>
      </w:r>
    </w:p>
    <w:p w14:paraId="08932947" w14:textId="77777777" w:rsidR="00EF59C8" w:rsidRPr="00EF59C8" w:rsidRDefault="00EF59C8" w:rsidP="00EF59C8">
      <w:pPr>
        <w:shd w:val="clear" w:color="auto" w:fill="D9E2F3"/>
        <w:spacing w:line="360" w:lineRule="auto"/>
        <w:ind w:left="284" w:hanging="284"/>
        <w:jc w:val="center"/>
        <w:rPr>
          <w:color w:val="FF0000"/>
          <w:sz w:val="18"/>
          <w:szCs w:val="18"/>
          <w:lang w:val="de-DE"/>
        </w:rPr>
      </w:pPr>
      <w:r w:rsidRPr="00EF59C8">
        <w:rPr>
          <w:color w:val="FF0000"/>
          <w:sz w:val="18"/>
          <w:szCs w:val="18"/>
          <w:lang w:val="de-DE"/>
        </w:rPr>
        <w:t>oder</w:t>
      </w:r>
    </w:p>
    <w:p w14:paraId="10A3456A" w14:textId="77777777" w:rsidR="00EF59C8" w:rsidRPr="00EF59C8" w:rsidRDefault="00EF59C8" w:rsidP="00EF59C8">
      <w:pPr>
        <w:shd w:val="clear" w:color="auto" w:fill="D9E2F3"/>
        <w:spacing w:line="360" w:lineRule="auto"/>
        <w:ind w:left="426"/>
        <w:jc w:val="center"/>
        <w:rPr>
          <w:rFonts w:eastAsia="Arial Unicode MS"/>
          <w:color w:val="FF0000"/>
          <w:sz w:val="18"/>
          <w:szCs w:val="18"/>
          <w:lang w:val="de-DE"/>
        </w:rPr>
      </w:pPr>
      <w:r w:rsidRPr="00EF59C8">
        <w:rPr>
          <w:color w:val="FF0000"/>
        </w:rPr>
        <w:fldChar w:fldCharType="begin">
          <w:ffData>
            <w:name w:val=""/>
            <w:enabled/>
            <w:calcOnExit w:val="0"/>
            <w:checkBox>
              <w:sizeAuto/>
              <w:default w:val="0"/>
            </w:checkBox>
          </w:ffData>
        </w:fldChar>
      </w:r>
      <w:r w:rsidRPr="00EF59C8">
        <w:rPr>
          <w:color w:val="FF0000"/>
          <w:sz w:val="18"/>
          <w:szCs w:val="18"/>
          <w:lang w:val="de-DE"/>
        </w:rPr>
        <w:instrText>FORMCHECKBOX</w:instrText>
      </w:r>
      <w:r w:rsidR="001D6392">
        <w:rPr>
          <w:color w:val="FF0000"/>
          <w:sz w:val="18"/>
          <w:szCs w:val="18"/>
        </w:rPr>
      </w:r>
      <w:r w:rsidR="001D6392">
        <w:rPr>
          <w:color w:val="FF0000"/>
          <w:sz w:val="18"/>
          <w:szCs w:val="18"/>
        </w:rPr>
        <w:fldChar w:fldCharType="separate"/>
      </w:r>
      <w:r w:rsidRPr="00EF59C8">
        <w:rPr>
          <w:color w:val="FF0000"/>
          <w:sz w:val="18"/>
          <w:szCs w:val="18"/>
        </w:rPr>
        <w:fldChar w:fldCharType="end"/>
      </w:r>
      <w:r w:rsidRPr="00EF59C8">
        <w:rPr>
          <w:rFonts w:eastAsia="Arial Unicode MS"/>
          <w:b/>
          <w:color w:val="FF0000"/>
          <w:sz w:val="18"/>
          <w:szCs w:val="18"/>
          <w:lang w:val="de-DE"/>
        </w:rPr>
        <w:t xml:space="preserve"> (für NICHT in Italien ansässige Wirtschaftsteilnehmer))</w:t>
      </w:r>
    </w:p>
    <w:p w14:paraId="62AAA4F5" w14:textId="77777777" w:rsidR="00EF59C8" w:rsidRPr="00EF59C8" w:rsidRDefault="00EF59C8" w:rsidP="00EF59C8">
      <w:pPr>
        <w:shd w:val="clear" w:color="auto" w:fill="D9E2F3"/>
        <w:spacing w:line="360" w:lineRule="auto"/>
        <w:jc w:val="both"/>
        <w:rPr>
          <w:rFonts w:eastAsia="Arial Unicode MS"/>
          <w:color w:val="FF0000"/>
          <w:sz w:val="18"/>
          <w:szCs w:val="18"/>
          <w:lang w:val="de-DE"/>
        </w:rPr>
      </w:pPr>
      <w:r w:rsidRPr="00EF59C8">
        <w:rPr>
          <w:rFonts w:eastAsia="Arial Unicode MS"/>
          <w:color w:val="FF0000"/>
          <w:sz w:val="18"/>
          <w:szCs w:val="18"/>
          <w:lang w:val="de-DE"/>
        </w:rPr>
        <w:t xml:space="preserve">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w:t>
      </w:r>
      <w:r w:rsidRPr="00EF59C8">
        <w:rPr>
          <w:rFonts w:eastAsia="Arial Unicode MS"/>
          <w:color w:val="FF0000"/>
          <w:sz w:val="18"/>
          <w:szCs w:val="18"/>
          <w:lang w:val="de-DE"/>
        </w:rPr>
        <w:lastRenderedPageBreak/>
        <w:t>Parlaments und des Rates vom 12. Februar 2021 ergeben, dass das Unternehmen die im Herkunftsland geltenden Rechtsvorschriften eingehalten hat</w:t>
      </w:r>
    </w:p>
    <w:p w14:paraId="478746B6" w14:textId="77777777" w:rsidR="00EF59C8" w:rsidRPr="00EF59C8" w:rsidRDefault="00EF59C8" w:rsidP="00EF59C8">
      <w:pPr>
        <w:shd w:val="clear" w:color="auto" w:fill="D9E2F3"/>
        <w:spacing w:line="360" w:lineRule="auto"/>
        <w:jc w:val="both"/>
        <w:rPr>
          <w:iCs/>
          <w:color w:val="FF0000"/>
          <w:sz w:val="18"/>
          <w:szCs w:val="18"/>
          <w:lang w:val="de-DE"/>
        </w:rPr>
      </w:pPr>
      <w:r w:rsidRPr="00EF59C8">
        <w:rPr>
          <w:iCs/>
          <w:color w:val="FF0000"/>
          <w:sz w:val="18"/>
          <w:szCs w:val="18"/>
          <w:lang w:val="it-IT"/>
        </w:rPr>
        <w:fldChar w:fldCharType="begin">
          <w:ffData>
            <w:name w:val="Controllo143"/>
            <w:enabled/>
            <w:calcOnExit w:val="0"/>
            <w:checkBox>
              <w:sizeAuto/>
              <w:default w:val="0"/>
            </w:checkBox>
          </w:ffData>
        </w:fldChar>
      </w:r>
      <w:r w:rsidRPr="00EF59C8">
        <w:rPr>
          <w:iCs/>
          <w:color w:val="FF0000"/>
          <w:sz w:val="18"/>
          <w:szCs w:val="18"/>
          <w:lang w:val="de-DE"/>
        </w:rPr>
        <w:instrText xml:space="preserve"> FORMCHECKBOX </w:instrText>
      </w:r>
      <w:r w:rsidR="001D6392">
        <w:rPr>
          <w:iCs/>
          <w:color w:val="FF0000"/>
          <w:sz w:val="18"/>
          <w:szCs w:val="18"/>
          <w:lang w:val="it-IT"/>
        </w:rPr>
      </w:r>
      <w:r w:rsidR="001D6392">
        <w:rPr>
          <w:iCs/>
          <w:color w:val="FF0000"/>
          <w:sz w:val="18"/>
          <w:szCs w:val="18"/>
          <w:lang w:val="it-IT"/>
        </w:rPr>
        <w:fldChar w:fldCharType="separate"/>
      </w:r>
      <w:r w:rsidRPr="00EF59C8">
        <w:rPr>
          <w:iCs/>
          <w:color w:val="FF0000"/>
          <w:sz w:val="18"/>
          <w:szCs w:val="18"/>
          <w:lang w:val="it-IT"/>
        </w:rPr>
        <w:fldChar w:fldCharType="end"/>
      </w:r>
      <w:r w:rsidRPr="00EF59C8">
        <w:rPr>
          <w:iCs/>
          <w:color w:val="FF0000"/>
          <w:sz w:val="18"/>
          <w:szCs w:val="18"/>
          <w:lang w:val="de-DE"/>
        </w:rPr>
        <w:t xml:space="preserve"> a) wie durch die angemessenen und gleichwertigen Unterlagen nachgewiesen wird, die </w:t>
      </w:r>
      <w:proofErr w:type="spellStart"/>
      <w:r w:rsidRPr="00EF59C8">
        <w:rPr>
          <w:iCs/>
          <w:color w:val="FF0000"/>
          <w:sz w:val="18"/>
          <w:szCs w:val="18"/>
          <w:lang w:val="de-DE"/>
        </w:rPr>
        <w:t>beiglegt</w:t>
      </w:r>
      <w:proofErr w:type="spellEnd"/>
      <w:r w:rsidRPr="00EF59C8">
        <w:rPr>
          <w:iCs/>
          <w:color w:val="FF0000"/>
          <w:sz w:val="18"/>
          <w:szCs w:val="18"/>
          <w:lang w:val="de-DE"/>
        </w:rPr>
        <w:t xml:space="preserve"> werden;</w:t>
      </w:r>
    </w:p>
    <w:p w14:paraId="2BB089B0" w14:textId="77777777" w:rsidR="00EF59C8" w:rsidRPr="00EF59C8" w:rsidRDefault="00EF59C8" w:rsidP="00EF59C8">
      <w:pPr>
        <w:shd w:val="clear" w:color="auto" w:fill="D9E2F3"/>
        <w:spacing w:line="360" w:lineRule="auto"/>
        <w:ind w:left="284" w:hanging="284"/>
        <w:jc w:val="both"/>
        <w:rPr>
          <w:color w:val="FF0000"/>
          <w:sz w:val="18"/>
          <w:szCs w:val="18"/>
          <w:lang w:val="de-DE"/>
        </w:rPr>
      </w:pPr>
      <w:r w:rsidRPr="00EF59C8">
        <w:rPr>
          <w:color w:val="FF0000"/>
          <w:sz w:val="18"/>
          <w:szCs w:val="18"/>
          <w:lang w:val="de-DE"/>
        </w:rPr>
        <w:t>oder</w:t>
      </w:r>
    </w:p>
    <w:p w14:paraId="2E9EE90C" w14:textId="77777777" w:rsidR="00EF59C8" w:rsidRPr="00EF59C8" w:rsidRDefault="00EF59C8" w:rsidP="00EF59C8">
      <w:pPr>
        <w:shd w:val="clear" w:color="auto" w:fill="D9E2F3"/>
        <w:spacing w:line="360" w:lineRule="auto"/>
        <w:jc w:val="both"/>
        <w:rPr>
          <w:iCs/>
          <w:color w:val="FF0000"/>
          <w:sz w:val="18"/>
          <w:szCs w:val="18"/>
          <w:lang w:val="de-DE"/>
        </w:rPr>
      </w:pPr>
      <w:r w:rsidRPr="00EF59C8">
        <w:rPr>
          <w:iCs/>
          <w:color w:val="FF0000"/>
          <w:sz w:val="18"/>
          <w:szCs w:val="18"/>
          <w:lang w:val="it-IT"/>
        </w:rPr>
        <w:fldChar w:fldCharType="begin">
          <w:ffData>
            <w:name w:val="Controllo143"/>
            <w:enabled/>
            <w:calcOnExit w:val="0"/>
            <w:checkBox>
              <w:sizeAuto/>
              <w:default w:val="0"/>
            </w:checkBox>
          </w:ffData>
        </w:fldChar>
      </w:r>
      <w:r w:rsidRPr="00EF59C8">
        <w:rPr>
          <w:iCs/>
          <w:color w:val="FF0000"/>
          <w:sz w:val="18"/>
          <w:szCs w:val="18"/>
          <w:lang w:val="de-DE"/>
        </w:rPr>
        <w:instrText xml:space="preserve"> FORMCHECKBOX </w:instrText>
      </w:r>
      <w:r w:rsidR="001D6392">
        <w:rPr>
          <w:iCs/>
          <w:color w:val="FF0000"/>
          <w:sz w:val="18"/>
          <w:szCs w:val="18"/>
          <w:lang w:val="it-IT"/>
        </w:rPr>
      </w:r>
      <w:r w:rsidR="001D6392">
        <w:rPr>
          <w:iCs/>
          <w:color w:val="FF0000"/>
          <w:sz w:val="18"/>
          <w:szCs w:val="18"/>
          <w:lang w:val="it-IT"/>
        </w:rPr>
        <w:fldChar w:fldCharType="separate"/>
      </w:r>
      <w:r w:rsidRPr="00EF59C8">
        <w:rPr>
          <w:iCs/>
          <w:color w:val="FF0000"/>
          <w:sz w:val="18"/>
          <w:szCs w:val="18"/>
          <w:lang w:val="it-IT"/>
        </w:rPr>
        <w:fldChar w:fldCharType="end"/>
      </w:r>
      <w:r w:rsidRPr="00EF59C8">
        <w:rPr>
          <w:iCs/>
          <w:color w:val="FF0000"/>
          <w:sz w:val="18"/>
          <w:szCs w:val="18"/>
          <w:lang w:val="de-DE"/>
        </w:rPr>
        <w:t xml:space="preserve"> b) und dass die Dokumente, die die Erfüllung der oben genannten Anforderungen belegen, nicht im Herkunftsland ausgestellt werden;</w:t>
      </w:r>
    </w:p>
    <w:p w14:paraId="215F4F79" w14:textId="77777777" w:rsidR="00EF59C8" w:rsidRPr="00EF59C8" w:rsidRDefault="00EF59C8" w:rsidP="00EF59C8">
      <w:pPr>
        <w:shd w:val="clear" w:color="auto" w:fill="D9E2F3"/>
        <w:spacing w:line="360" w:lineRule="auto"/>
        <w:ind w:left="284" w:hanging="284"/>
        <w:jc w:val="both"/>
        <w:rPr>
          <w:color w:val="FF0000"/>
          <w:sz w:val="18"/>
          <w:szCs w:val="18"/>
          <w:lang w:val="de-DE"/>
        </w:rPr>
      </w:pPr>
      <w:r w:rsidRPr="00EF59C8">
        <w:rPr>
          <w:color w:val="FF0000"/>
          <w:sz w:val="18"/>
          <w:szCs w:val="18"/>
          <w:lang w:val="de-DE"/>
        </w:rPr>
        <w:t>oder</w:t>
      </w:r>
    </w:p>
    <w:p w14:paraId="60788DD3" w14:textId="77777777" w:rsidR="00EF59C8" w:rsidRPr="00EF59C8" w:rsidRDefault="00EF59C8" w:rsidP="00EF59C8">
      <w:pPr>
        <w:shd w:val="clear" w:color="auto" w:fill="D9E2F3"/>
        <w:spacing w:line="360" w:lineRule="auto"/>
        <w:jc w:val="both"/>
        <w:rPr>
          <w:color w:val="FF0000"/>
          <w:sz w:val="18"/>
          <w:szCs w:val="18"/>
          <w:lang w:val="de-DE"/>
        </w:rPr>
      </w:pPr>
      <w:r w:rsidRPr="00EF59C8">
        <w:rPr>
          <w:iCs/>
          <w:color w:val="FF0000"/>
          <w:sz w:val="18"/>
          <w:szCs w:val="18"/>
          <w:lang w:val="it-IT"/>
        </w:rPr>
        <w:fldChar w:fldCharType="begin">
          <w:ffData>
            <w:name w:val="Controllo143"/>
            <w:enabled/>
            <w:calcOnExit w:val="0"/>
            <w:checkBox>
              <w:sizeAuto/>
              <w:default w:val="0"/>
            </w:checkBox>
          </w:ffData>
        </w:fldChar>
      </w:r>
      <w:r w:rsidRPr="00EF59C8">
        <w:rPr>
          <w:iCs/>
          <w:color w:val="FF0000"/>
          <w:sz w:val="18"/>
          <w:szCs w:val="18"/>
          <w:lang w:val="de-DE"/>
        </w:rPr>
        <w:instrText xml:space="preserve"> FORMCHECKBOX </w:instrText>
      </w:r>
      <w:r w:rsidR="001D6392">
        <w:rPr>
          <w:iCs/>
          <w:color w:val="FF0000"/>
          <w:sz w:val="18"/>
          <w:szCs w:val="18"/>
          <w:lang w:val="it-IT"/>
        </w:rPr>
      </w:r>
      <w:r w:rsidR="001D6392">
        <w:rPr>
          <w:iCs/>
          <w:color w:val="FF0000"/>
          <w:sz w:val="18"/>
          <w:szCs w:val="18"/>
          <w:lang w:val="it-IT"/>
        </w:rPr>
        <w:fldChar w:fldCharType="separate"/>
      </w:r>
      <w:r w:rsidRPr="00EF59C8">
        <w:rPr>
          <w:iCs/>
          <w:color w:val="FF0000"/>
          <w:sz w:val="18"/>
          <w:szCs w:val="18"/>
          <w:lang w:val="it-IT"/>
        </w:rPr>
        <w:fldChar w:fldCharType="end"/>
      </w:r>
      <w:r w:rsidRPr="00EF59C8">
        <w:rPr>
          <w:iCs/>
          <w:color w:val="FF0000"/>
          <w:sz w:val="18"/>
          <w:szCs w:val="18"/>
          <w:lang w:val="de-DE"/>
        </w:rPr>
        <w:t xml:space="preserve"> c) und dass die Unterlagen, die die Erfüllung der oben genannten Anforderungen belegen, im Herkunftsland nicht alle nach italienischem Recht erforderlichen Angaben enthalten, was aus den </w:t>
      </w:r>
      <w:proofErr w:type="spellStart"/>
      <w:r w:rsidRPr="00EF59C8">
        <w:rPr>
          <w:iCs/>
          <w:color w:val="FF0000"/>
          <w:sz w:val="18"/>
          <w:szCs w:val="18"/>
          <w:lang w:val="de-DE"/>
        </w:rPr>
        <w:t>beigelgten</w:t>
      </w:r>
      <w:proofErr w:type="spellEnd"/>
      <w:r w:rsidRPr="00EF59C8">
        <w:rPr>
          <w:iCs/>
          <w:color w:val="FF0000"/>
          <w:sz w:val="18"/>
          <w:szCs w:val="18"/>
          <w:lang w:val="de-DE"/>
        </w:rPr>
        <w:t xml:space="preserve"> Unterlagen hervorgeht.</w:t>
      </w:r>
    </w:p>
    <w:p w14:paraId="2DA09F20" w14:textId="1C973C96" w:rsidR="00D33C5A" w:rsidRDefault="00D33C5A">
      <w:pPr>
        <w:suppressAutoHyphens w:val="0"/>
        <w:rPr>
          <w:sz w:val="18"/>
          <w:szCs w:val="18"/>
          <w:lang w:val="de-DE"/>
        </w:rPr>
      </w:pPr>
      <w:r>
        <w:rPr>
          <w:sz w:val="18"/>
          <w:szCs w:val="18"/>
          <w:lang w:val="de-DE"/>
        </w:rPr>
        <w:br w:type="page"/>
      </w:r>
    </w:p>
    <w:p w14:paraId="70FC0428" w14:textId="77777777" w:rsidR="00513C22" w:rsidRDefault="00513C22" w:rsidP="00513C22">
      <w:pPr>
        <w:widowControl w:val="0"/>
        <w:suppressAutoHyphens w:val="0"/>
        <w:autoSpaceDN w:val="0"/>
        <w:spacing w:line="360" w:lineRule="auto"/>
        <w:ind w:left="425" w:right="-142" w:hanging="425"/>
        <w:jc w:val="both"/>
        <w:rPr>
          <w:sz w:val="18"/>
          <w:szCs w:val="18"/>
          <w:lang w:val="de-DE"/>
        </w:rPr>
      </w:pPr>
    </w:p>
    <w:p w14:paraId="674AA35C" w14:textId="77777777" w:rsidR="00513C22" w:rsidRPr="00833C2B" w:rsidRDefault="00513C22" w:rsidP="00513C22">
      <w:pPr>
        <w:widowControl w:val="0"/>
        <w:suppressAutoHyphens w:val="0"/>
        <w:jc w:val="both"/>
        <w:rPr>
          <w:b/>
          <w:sz w:val="18"/>
          <w:szCs w:val="18"/>
          <w:u w:val="single"/>
          <w:lang w:val="de-DE"/>
        </w:rPr>
      </w:pPr>
    </w:p>
    <w:tbl>
      <w:tblPr>
        <w:tblW w:w="0" w:type="auto"/>
        <w:tblInd w:w="108" w:type="dxa"/>
        <w:tblLayout w:type="fixed"/>
        <w:tblLook w:val="0000" w:firstRow="0" w:lastRow="0" w:firstColumn="0" w:lastColumn="0" w:noHBand="0" w:noVBand="0"/>
      </w:tblPr>
      <w:tblGrid>
        <w:gridCol w:w="9680"/>
      </w:tblGrid>
      <w:tr w:rsidR="00513C22" w:rsidRPr="00CE3F7C" w14:paraId="2C476BBD" w14:textId="77777777" w:rsidTr="006F77C7">
        <w:tc>
          <w:tcPr>
            <w:tcW w:w="9680" w:type="dxa"/>
            <w:tcBorders>
              <w:top w:val="single" w:sz="4" w:space="0" w:color="000000"/>
              <w:left w:val="single" w:sz="4" w:space="0" w:color="000000"/>
              <w:bottom w:val="single" w:sz="4" w:space="0" w:color="000000"/>
              <w:right w:val="single" w:sz="4" w:space="0" w:color="000000"/>
            </w:tcBorders>
          </w:tcPr>
          <w:p w14:paraId="3569E9D9" w14:textId="77777777" w:rsidR="00513C22" w:rsidRPr="00CE3F7C" w:rsidRDefault="00513C22" w:rsidP="006F77C7">
            <w:pPr>
              <w:pStyle w:val="sche3"/>
              <w:spacing w:line="360" w:lineRule="auto"/>
              <w:rPr>
                <w:b/>
                <w:bCs/>
                <w:i/>
                <w:iCs/>
                <w:sz w:val="18"/>
                <w:szCs w:val="18"/>
                <w:lang w:val="de-DE"/>
              </w:rPr>
            </w:pPr>
            <w:r w:rsidRPr="00CE3F7C">
              <w:rPr>
                <w:b/>
                <w:i/>
                <w:sz w:val="18"/>
                <w:szCs w:val="18"/>
                <w:lang w:val="de-DE"/>
              </w:rPr>
              <w:t>ANMERKUNGEN</w:t>
            </w:r>
          </w:p>
          <w:p w14:paraId="3B3CF31D" w14:textId="77777777" w:rsidR="00513C22" w:rsidRPr="00CE3F7C" w:rsidRDefault="00513C22" w:rsidP="006F77C7">
            <w:pPr>
              <w:pStyle w:val="sche3"/>
              <w:spacing w:line="360" w:lineRule="auto"/>
              <w:rPr>
                <w:sz w:val="18"/>
                <w:szCs w:val="18"/>
                <w:lang w:val="de-DE"/>
              </w:rPr>
            </w:pPr>
            <w:r w:rsidRPr="00CE3F7C">
              <w:rPr>
                <w:sz w:val="18"/>
                <w:szCs w:val="18"/>
                <w:lang w:val="de-DE"/>
              </w:rPr>
              <w:fldChar w:fldCharType="begin">
                <w:ffData>
                  <w:name w:val="Testo69"/>
                  <w:enabled/>
                  <w:calcOnExit w:val="0"/>
                  <w:textInput/>
                </w:ffData>
              </w:fldChar>
            </w:r>
            <w:bookmarkStart w:id="11" w:name="Testo69"/>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11"/>
          </w:p>
        </w:tc>
      </w:tr>
    </w:tbl>
    <w:p w14:paraId="4AFD0115" w14:textId="77777777" w:rsidR="00513C22" w:rsidRPr="00CE3F7C" w:rsidRDefault="00513C22" w:rsidP="00513C22">
      <w:pPr>
        <w:pStyle w:val="sche3"/>
        <w:spacing w:line="360" w:lineRule="auto"/>
        <w:rPr>
          <w:sz w:val="18"/>
          <w:szCs w:val="18"/>
          <w:lang w:val="de-DE"/>
        </w:rPr>
      </w:pPr>
    </w:p>
    <w:tbl>
      <w:tblPr>
        <w:tblW w:w="9746" w:type="dxa"/>
        <w:tblInd w:w="108" w:type="dxa"/>
        <w:tblLayout w:type="fixed"/>
        <w:tblLook w:val="0000" w:firstRow="0" w:lastRow="0" w:firstColumn="0" w:lastColumn="0" w:noHBand="0" w:noVBand="0"/>
      </w:tblPr>
      <w:tblGrid>
        <w:gridCol w:w="4870"/>
        <w:gridCol w:w="4876"/>
      </w:tblGrid>
      <w:tr w:rsidR="00513C22" w:rsidRPr="00CE3F7C" w14:paraId="3D1CD247" w14:textId="77777777" w:rsidTr="006F77C7">
        <w:tc>
          <w:tcPr>
            <w:tcW w:w="4870" w:type="dxa"/>
          </w:tcPr>
          <w:p w14:paraId="671F7125" w14:textId="77777777" w:rsidR="00513C22" w:rsidRPr="00CE3F7C" w:rsidRDefault="00513C22" w:rsidP="006F77C7">
            <w:pPr>
              <w:pStyle w:val="sche3"/>
              <w:tabs>
                <w:tab w:val="left" w:pos="4445"/>
              </w:tabs>
              <w:snapToGrid w:val="0"/>
              <w:spacing w:line="360" w:lineRule="auto"/>
              <w:rPr>
                <w:sz w:val="18"/>
                <w:szCs w:val="18"/>
                <w:lang w:val="de-DE"/>
              </w:rPr>
            </w:pPr>
          </w:p>
        </w:tc>
        <w:tc>
          <w:tcPr>
            <w:tcW w:w="4876" w:type="dxa"/>
          </w:tcPr>
          <w:p w14:paraId="3C449592" w14:textId="77777777" w:rsidR="00513C22" w:rsidRPr="00CE3F7C" w:rsidRDefault="00513C22" w:rsidP="006F77C7">
            <w:pPr>
              <w:snapToGrid w:val="0"/>
              <w:spacing w:line="360" w:lineRule="auto"/>
              <w:jc w:val="center"/>
              <w:rPr>
                <w:sz w:val="18"/>
                <w:szCs w:val="18"/>
                <w:lang w:val="de-DE"/>
              </w:rPr>
            </w:pPr>
          </w:p>
          <w:p w14:paraId="2E2AE8EB" w14:textId="77777777" w:rsidR="00513C22" w:rsidRPr="00CE3F7C" w:rsidRDefault="00513C22" w:rsidP="006F77C7">
            <w:pPr>
              <w:spacing w:line="360" w:lineRule="auto"/>
              <w:jc w:val="center"/>
              <w:rPr>
                <w:sz w:val="18"/>
                <w:szCs w:val="18"/>
                <w:lang w:val="de-DE"/>
              </w:rPr>
            </w:pPr>
            <w:r w:rsidRPr="00CE3F7C">
              <w:rPr>
                <w:sz w:val="18"/>
                <w:szCs w:val="18"/>
                <w:lang w:val="de-DE"/>
              </w:rPr>
              <w:t>Gesetzlicher Vertreter/Bevollmächtigter</w:t>
            </w:r>
          </w:p>
          <w:p w14:paraId="3F3641E8" w14:textId="77777777" w:rsidR="00513C22" w:rsidRPr="00CE3F7C" w:rsidRDefault="00513C22" w:rsidP="006F77C7">
            <w:pPr>
              <w:spacing w:line="360" w:lineRule="auto"/>
              <w:jc w:val="center"/>
              <w:rPr>
                <w:sz w:val="18"/>
                <w:szCs w:val="18"/>
                <w:lang w:val="de-DE"/>
              </w:rPr>
            </w:pPr>
            <w:r w:rsidRPr="00CE3F7C">
              <w:rPr>
                <w:sz w:val="18"/>
                <w:szCs w:val="18"/>
                <w:lang w:val="de-DE"/>
              </w:rPr>
              <w:fldChar w:fldCharType="begin">
                <w:ffData>
                  <w:name w:val="Testo78"/>
                  <w:enabled/>
                  <w:calcOnExit w:val="0"/>
                  <w:textInput/>
                </w:ffData>
              </w:fldChar>
            </w:r>
            <w:bookmarkStart w:id="12" w:name="Testo78"/>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12"/>
          </w:p>
          <w:p w14:paraId="1F8B4683" w14:textId="77777777" w:rsidR="00513C22" w:rsidRPr="00CE3F7C" w:rsidRDefault="00513C22" w:rsidP="006F77C7">
            <w:pPr>
              <w:spacing w:line="360" w:lineRule="auto"/>
              <w:jc w:val="center"/>
              <w:rPr>
                <w:sz w:val="18"/>
                <w:szCs w:val="18"/>
                <w:lang w:val="de-DE"/>
              </w:rPr>
            </w:pPr>
            <w:r w:rsidRPr="00CE3F7C">
              <w:rPr>
                <w:sz w:val="18"/>
                <w:szCs w:val="18"/>
                <w:lang w:val="de-DE"/>
              </w:rPr>
              <w:t>(mit digitaler Unterschrift unterzeichnet)</w:t>
            </w:r>
          </w:p>
        </w:tc>
      </w:tr>
    </w:tbl>
    <w:p w14:paraId="15BBBA99" w14:textId="77777777" w:rsidR="00513C22" w:rsidRPr="00513C22" w:rsidRDefault="00513C22" w:rsidP="00513C22">
      <w:pPr>
        <w:snapToGrid w:val="0"/>
        <w:spacing w:line="360" w:lineRule="auto"/>
        <w:rPr>
          <w:b/>
          <w:bCs/>
          <w:iCs/>
          <w:sz w:val="18"/>
          <w:szCs w:val="18"/>
          <w:lang w:val="de-DE"/>
        </w:rPr>
      </w:pPr>
    </w:p>
    <w:p w14:paraId="54A04993" w14:textId="2D5B7615" w:rsidR="0030228C" w:rsidRPr="00513C22" w:rsidRDefault="0030228C" w:rsidP="00045623">
      <w:pPr>
        <w:snapToGrid w:val="0"/>
        <w:spacing w:line="360" w:lineRule="auto"/>
        <w:rPr>
          <w:b/>
          <w:bCs/>
          <w:iCs/>
          <w:sz w:val="18"/>
          <w:szCs w:val="18"/>
          <w:lang w:val="de-DE"/>
        </w:rPr>
      </w:pPr>
    </w:p>
    <w:p w14:paraId="3B19DF97" w14:textId="77777777" w:rsidR="00C70305" w:rsidRPr="00C70305" w:rsidRDefault="00C70305" w:rsidP="00C7030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p>
    <w:p w14:paraId="6AA37753" w14:textId="77777777" w:rsidR="00C70305" w:rsidRPr="00C70305" w:rsidRDefault="00C70305" w:rsidP="00C7030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C70305">
        <w:rPr>
          <w:b/>
          <w:bCs/>
          <w:sz w:val="24"/>
          <w:szCs w:val="24"/>
          <w:highlight w:val="yellow"/>
          <w:lang w:val="de-DE"/>
        </w:rPr>
        <w:t xml:space="preserve">KEIN AUSWEISDOKUMENT BEIFÜGEN </w:t>
      </w:r>
    </w:p>
    <w:p w14:paraId="1C259255" w14:textId="77777777" w:rsidR="00C70305" w:rsidRPr="00C70305" w:rsidRDefault="00C70305" w:rsidP="00C7030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C70305">
        <w:rPr>
          <w:b/>
          <w:bCs/>
          <w:sz w:val="24"/>
          <w:szCs w:val="24"/>
          <w:highlight w:val="yellow"/>
          <w:lang w:val="de-DE"/>
        </w:rPr>
        <w:t>KEIN STEMPELABBILD UND KEINE HANDSCHRIFTLICHE UNTERSCHRIFT HINZUFÜGEN</w:t>
      </w:r>
    </w:p>
    <w:p w14:paraId="686B7EEC" w14:textId="77777777" w:rsidR="00C70305" w:rsidRPr="00C70305" w:rsidRDefault="00C70305" w:rsidP="00C70305">
      <w:pPr>
        <w:suppressAutoHyphens w:val="0"/>
        <w:rPr>
          <w:sz w:val="18"/>
          <w:szCs w:val="18"/>
          <w:lang w:val="de-DE"/>
        </w:rPr>
      </w:pPr>
    </w:p>
    <w:p w14:paraId="28CDDBBF" w14:textId="09A66767" w:rsidR="00513C22" w:rsidRDefault="00513C22" w:rsidP="00045623">
      <w:pPr>
        <w:snapToGrid w:val="0"/>
        <w:spacing w:line="360" w:lineRule="auto"/>
        <w:rPr>
          <w:b/>
          <w:bCs/>
          <w:iCs/>
          <w:sz w:val="18"/>
          <w:szCs w:val="18"/>
          <w:lang w:val="de-DE"/>
        </w:rPr>
      </w:pPr>
    </w:p>
    <w:p w14:paraId="4FD9A186" w14:textId="6C20FE45" w:rsidR="00317F2F" w:rsidRDefault="00317F2F" w:rsidP="00045623">
      <w:pPr>
        <w:snapToGrid w:val="0"/>
        <w:spacing w:line="360" w:lineRule="auto"/>
        <w:rPr>
          <w:b/>
          <w:bCs/>
          <w:iCs/>
          <w:sz w:val="18"/>
          <w:szCs w:val="18"/>
          <w:lang w:val="de-DE"/>
        </w:rPr>
      </w:pPr>
    </w:p>
    <w:p w14:paraId="48C79434" w14:textId="2B8D618A" w:rsidR="00317F2F" w:rsidRDefault="00317F2F" w:rsidP="00045623">
      <w:pPr>
        <w:snapToGrid w:val="0"/>
        <w:spacing w:line="360" w:lineRule="auto"/>
        <w:rPr>
          <w:b/>
          <w:bCs/>
          <w:iCs/>
          <w:sz w:val="18"/>
          <w:szCs w:val="18"/>
          <w:lang w:val="de-DE"/>
        </w:rPr>
      </w:pPr>
    </w:p>
    <w:p w14:paraId="69E3AC05" w14:textId="5E4B2131" w:rsidR="00317F2F" w:rsidRDefault="00317F2F" w:rsidP="00045623">
      <w:pPr>
        <w:snapToGrid w:val="0"/>
        <w:spacing w:line="360" w:lineRule="auto"/>
        <w:rPr>
          <w:b/>
          <w:bCs/>
          <w:iCs/>
          <w:sz w:val="18"/>
          <w:szCs w:val="18"/>
          <w:lang w:val="de-DE"/>
        </w:rPr>
      </w:pPr>
    </w:p>
    <w:p w14:paraId="03454BCA" w14:textId="147948F2" w:rsidR="00317F2F" w:rsidRDefault="00317F2F" w:rsidP="00045623">
      <w:pPr>
        <w:snapToGrid w:val="0"/>
        <w:spacing w:line="360" w:lineRule="auto"/>
        <w:rPr>
          <w:b/>
          <w:bCs/>
          <w:iCs/>
          <w:sz w:val="18"/>
          <w:szCs w:val="18"/>
          <w:lang w:val="de-DE"/>
        </w:rPr>
      </w:pPr>
    </w:p>
    <w:p w14:paraId="0BF0271D" w14:textId="17193AAF" w:rsidR="00317F2F" w:rsidRDefault="00317F2F" w:rsidP="00045623">
      <w:pPr>
        <w:snapToGrid w:val="0"/>
        <w:spacing w:line="360" w:lineRule="auto"/>
        <w:rPr>
          <w:b/>
          <w:bCs/>
          <w:iCs/>
          <w:sz w:val="18"/>
          <w:szCs w:val="18"/>
          <w:lang w:val="de-DE"/>
        </w:rPr>
      </w:pPr>
    </w:p>
    <w:p w14:paraId="3DED196D" w14:textId="4BF539DF" w:rsidR="00317F2F" w:rsidRDefault="00317F2F" w:rsidP="00045623">
      <w:pPr>
        <w:snapToGrid w:val="0"/>
        <w:spacing w:line="360" w:lineRule="auto"/>
        <w:rPr>
          <w:b/>
          <w:bCs/>
          <w:iCs/>
          <w:sz w:val="18"/>
          <w:szCs w:val="18"/>
          <w:lang w:val="de-DE"/>
        </w:rPr>
      </w:pPr>
    </w:p>
    <w:p w14:paraId="4195BF93" w14:textId="77777777" w:rsidR="00412349" w:rsidRDefault="00412349" w:rsidP="00045623">
      <w:pPr>
        <w:snapToGrid w:val="0"/>
        <w:spacing w:line="360" w:lineRule="auto"/>
        <w:rPr>
          <w:b/>
          <w:bCs/>
          <w:iCs/>
          <w:sz w:val="18"/>
          <w:szCs w:val="18"/>
          <w:lang w:val="de-DE"/>
        </w:rPr>
      </w:pPr>
    </w:p>
    <w:p w14:paraId="19BA0099" w14:textId="0FB5A63B" w:rsidR="00317F2F" w:rsidRDefault="00317F2F" w:rsidP="00045623">
      <w:pPr>
        <w:snapToGrid w:val="0"/>
        <w:spacing w:line="360" w:lineRule="auto"/>
        <w:rPr>
          <w:b/>
          <w:bCs/>
          <w:iCs/>
          <w:sz w:val="18"/>
          <w:szCs w:val="18"/>
          <w:lang w:val="de-DE"/>
        </w:rPr>
      </w:pPr>
    </w:p>
    <w:p w14:paraId="46B6E533" w14:textId="71839F1B" w:rsidR="00317F2F" w:rsidRDefault="00317F2F" w:rsidP="00045623">
      <w:pPr>
        <w:snapToGrid w:val="0"/>
        <w:spacing w:line="360" w:lineRule="auto"/>
        <w:rPr>
          <w:b/>
          <w:bCs/>
          <w:iCs/>
          <w:sz w:val="18"/>
          <w:szCs w:val="18"/>
          <w:lang w:val="de-DE"/>
        </w:rPr>
      </w:pPr>
    </w:p>
    <w:p w14:paraId="617BB6E2" w14:textId="6223E17A" w:rsidR="00317F2F" w:rsidRDefault="00317F2F" w:rsidP="00045623">
      <w:pPr>
        <w:snapToGrid w:val="0"/>
        <w:spacing w:line="360" w:lineRule="auto"/>
        <w:rPr>
          <w:b/>
          <w:bCs/>
          <w:iCs/>
          <w:sz w:val="18"/>
          <w:szCs w:val="18"/>
          <w:lang w:val="de-DE"/>
        </w:rPr>
      </w:pPr>
    </w:p>
    <w:p w14:paraId="158DFC4F" w14:textId="03152743" w:rsidR="00317F2F" w:rsidRDefault="00317F2F" w:rsidP="00045623">
      <w:pPr>
        <w:snapToGrid w:val="0"/>
        <w:spacing w:line="360" w:lineRule="auto"/>
        <w:rPr>
          <w:b/>
          <w:bCs/>
          <w:iCs/>
          <w:sz w:val="18"/>
          <w:szCs w:val="18"/>
          <w:lang w:val="de-DE"/>
        </w:rPr>
      </w:pPr>
    </w:p>
    <w:p w14:paraId="5D8FF088" w14:textId="760B7E47" w:rsidR="00317F2F" w:rsidRDefault="00317F2F" w:rsidP="00045623">
      <w:pPr>
        <w:snapToGrid w:val="0"/>
        <w:spacing w:line="360" w:lineRule="auto"/>
        <w:rPr>
          <w:b/>
          <w:bCs/>
          <w:iCs/>
          <w:sz w:val="18"/>
          <w:szCs w:val="18"/>
          <w:lang w:val="de-DE"/>
        </w:rPr>
      </w:pPr>
    </w:p>
    <w:p w14:paraId="31F857B7" w14:textId="1F49CCF1" w:rsidR="00317F2F" w:rsidRDefault="00317F2F" w:rsidP="00045623">
      <w:pPr>
        <w:snapToGrid w:val="0"/>
        <w:spacing w:line="360" w:lineRule="auto"/>
        <w:rPr>
          <w:b/>
          <w:bCs/>
          <w:iCs/>
          <w:sz w:val="18"/>
          <w:szCs w:val="18"/>
          <w:lang w:val="de-DE"/>
        </w:rPr>
      </w:pPr>
    </w:p>
    <w:p w14:paraId="6D47FBA3" w14:textId="7D8D7DFE" w:rsidR="00317F2F" w:rsidRDefault="00317F2F" w:rsidP="00045623">
      <w:pPr>
        <w:snapToGrid w:val="0"/>
        <w:spacing w:line="360" w:lineRule="auto"/>
        <w:rPr>
          <w:b/>
          <w:bCs/>
          <w:iCs/>
          <w:sz w:val="18"/>
          <w:szCs w:val="18"/>
          <w:lang w:val="de-DE"/>
        </w:rPr>
      </w:pPr>
    </w:p>
    <w:p w14:paraId="38277B20" w14:textId="5DAB4C38" w:rsidR="00317F2F" w:rsidRDefault="00317F2F" w:rsidP="00045623">
      <w:pPr>
        <w:snapToGrid w:val="0"/>
        <w:spacing w:line="360" w:lineRule="auto"/>
        <w:rPr>
          <w:b/>
          <w:bCs/>
          <w:iCs/>
          <w:sz w:val="18"/>
          <w:szCs w:val="18"/>
          <w:lang w:val="de-DE"/>
        </w:rPr>
      </w:pPr>
    </w:p>
    <w:p w14:paraId="0F97F922" w14:textId="543D3955" w:rsidR="00317F2F" w:rsidRDefault="00317F2F" w:rsidP="00045623">
      <w:pPr>
        <w:snapToGrid w:val="0"/>
        <w:spacing w:line="360" w:lineRule="auto"/>
        <w:rPr>
          <w:b/>
          <w:bCs/>
          <w:iCs/>
          <w:sz w:val="18"/>
          <w:szCs w:val="18"/>
          <w:lang w:val="de-DE"/>
        </w:rPr>
      </w:pPr>
    </w:p>
    <w:p w14:paraId="4BCD639F" w14:textId="21739A43" w:rsidR="00317F2F" w:rsidRDefault="00317F2F" w:rsidP="00045623">
      <w:pPr>
        <w:snapToGrid w:val="0"/>
        <w:spacing w:line="360" w:lineRule="auto"/>
        <w:rPr>
          <w:b/>
          <w:bCs/>
          <w:iCs/>
          <w:sz w:val="18"/>
          <w:szCs w:val="18"/>
          <w:lang w:val="de-DE"/>
        </w:rPr>
      </w:pPr>
    </w:p>
    <w:p w14:paraId="6AF1CB76" w14:textId="591766E0" w:rsidR="00317F2F" w:rsidRDefault="00317F2F" w:rsidP="00045623">
      <w:pPr>
        <w:snapToGrid w:val="0"/>
        <w:spacing w:line="360" w:lineRule="auto"/>
        <w:rPr>
          <w:b/>
          <w:bCs/>
          <w:iCs/>
          <w:sz w:val="18"/>
          <w:szCs w:val="18"/>
          <w:lang w:val="de-DE"/>
        </w:rPr>
      </w:pPr>
    </w:p>
    <w:p w14:paraId="71D286B3" w14:textId="34866D60" w:rsidR="00317F2F" w:rsidRDefault="00317F2F" w:rsidP="00045623">
      <w:pPr>
        <w:snapToGrid w:val="0"/>
        <w:spacing w:line="360" w:lineRule="auto"/>
        <w:rPr>
          <w:b/>
          <w:bCs/>
          <w:iCs/>
          <w:sz w:val="18"/>
          <w:szCs w:val="18"/>
          <w:lang w:val="de-DE"/>
        </w:rPr>
      </w:pPr>
    </w:p>
    <w:p w14:paraId="241EC887" w14:textId="4BFFB5EA" w:rsidR="00317F2F" w:rsidRDefault="00317F2F" w:rsidP="00045623">
      <w:pPr>
        <w:snapToGrid w:val="0"/>
        <w:spacing w:line="360" w:lineRule="auto"/>
        <w:rPr>
          <w:b/>
          <w:bCs/>
          <w:iCs/>
          <w:sz w:val="18"/>
          <w:szCs w:val="18"/>
          <w:lang w:val="de-DE"/>
        </w:rPr>
      </w:pPr>
    </w:p>
    <w:p w14:paraId="2BF2A7CD" w14:textId="171C3C7E" w:rsidR="00317F2F" w:rsidRDefault="00317F2F" w:rsidP="00045623">
      <w:pPr>
        <w:snapToGrid w:val="0"/>
        <w:spacing w:line="360" w:lineRule="auto"/>
        <w:rPr>
          <w:b/>
          <w:bCs/>
          <w:iCs/>
          <w:sz w:val="18"/>
          <w:szCs w:val="18"/>
          <w:lang w:val="de-DE"/>
        </w:rPr>
      </w:pPr>
    </w:p>
    <w:p w14:paraId="31495928" w14:textId="65EE33E3" w:rsidR="00317F2F" w:rsidRDefault="00317F2F" w:rsidP="00045623">
      <w:pPr>
        <w:snapToGrid w:val="0"/>
        <w:spacing w:line="360" w:lineRule="auto"/>
        <w:rPr>
          <w:b/>
          <w:bCs/>
          <w:iCs/>
          <w:sz w:val="18"/>
          <w:szCs w:val="18"/>
          <w:lang w:val="de-DE"/>
        </w:rPr>
      </w:pPr>
    </w:p>
    <w:p w14:paraId="7E497BEE" w14:textId="77777777" w:rsidR="00317F2F" w:rsidRDefault="00317F2F" w:rsidP="00045623">
      <w:pPr>
        <w:snapToGrid w:val="0"/>
        <w:spacing w:line="360" w:lineRule="auto"/>
        <w:rPr>
          <w:b/>
          <w:bCs/>
          <w:iCs/>
          <w:sz w:val="18"/>
          <w:szCs w:val="18"/>
          <w:lang w:val="de-DE"/>
        </w:rPr>
      </w:pPr>
    </w:p>
    <w:p w14:paraId="30A8EC18" w14:textId="77777777" w:rsidR="00513C22" w:rsidRPr="00513C22" w:rsidRDefault="00513C22" w:rsidP="00045623">
      <w:pPr>
        <w:snapToGrid w:val="0"/>
        <w:spacing w:line="360" w:lineRule="auto"/>
        <w:rPr>
          <w:b/>
          <w:bCs/>
          <w:iCs/>
          <w:sz w:val="18"/>
          <w:szCs w:val="18"/>
          <w:lang w:val="de-DE"/>
        </w:rPr>
      </w:pPr>
    </w:p>
    <w:p w14:paraId="082D849C" w14:textId="77777777" w:rsidR="00513C22" w:rsidRPr="00513C22" w:rsidRDefault="00513C22" w:rsidP="00045623">
      <w:pPr>
        <w:snapToGrid w:val="0"/>
        <w:spacing w:line="360" w:lineRule="auto"/>
        <w:rPr>
          <w:b/>
          <w:bCs/>
          <w:iCs/>
          <w:sz w:val="18"/>
          <w:szCs w:val="18"/>
          <w:lang w:val="de-DE"/>
        </w:rPr>
      </w:pPr>
    </w:p>
    <w:p w14:paraId="6A58EAC7" w14:textId="77777777" w:rsidR="00F636A8" w:rsidRDefault="00F636A8"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p>
    <w:p w14:paraId="5946C741" w14:textId="6582EA0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 xml:space="preserve">DATENSCHUTZHINWEIS </w:t>
      </w:r>
    </w:p>
    <w:bookmarkEnd w:id="7"/>
    <w:p w14:paraId="0B56FFD4" w14:textId="7777777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69A2317" w14:textId="77777777" w:rsidR="0030228C" w:rsidRPr="00DB18AF" w:rsidRDefault="0030228C" w:rsidP="00465C68">
      <w:pPr>
        <w:snapToGrid w:val="0"/>
        <w:spacing w:line="360" w:lineRule="auto"/>
        <w:rPr>
          <w:sz w:val="18"/>
          <w:szCs w:val="18"/>
          <w:lang w:val="de-DE"/>
        </w:rPr>
      </w:pPr>
    </w:p>
    <w:bookmarkEnd w:id="8"/>
    <w:p w14:paraId="1355A814" w14:textId="77777777" w:rsidR="00C71D83" w:rsidRPr="00482CDE" w:rsidRDefault="00C71D83" w:rsidP="00C71D83">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581DD0B2" w14:textId="77777777" w:rsidR="00C71D83" w:rsidRDefault="00C71D83" w:rsidP="00C71D83">
      <w:pPr>
        <w:spacing w:line="360" w:lineRule="auto"/>
        <w:jc w:val="both"/>
        <w:rPr>
          <w:b/>
          <w:bCs/>
          <w:i/>
          <w:iCs/>
          <w:sz w:val="18"/>
          <w:szCs w:val="18"/>
          <w:lang w:val="de-DE"/>
        </w:rPr>
      </w:pPr>
    </w:p>
    <w:tbl>
      <w:tblPr>
        <w:tblW w:w="9923" w:type="dxa"/>
        <w:tblInd w:w="-34"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C71D83" w:rsidRPr="00B7489A" w14:paraId="6AAA5CC5" w14:textId="77777777" w:rsidTr="00C71D83">
        <w:trPr>
          <w:trHeight w:val="1060"/>
        </w:trPr>
        <w:tc>
          <w:tcPr>
            <w:tcW w:w="9923" w:type="dxa"/>
          </w:tcPr>
          <w:p w14:paraId="0ADC16CE" w14:textId="77777777" w:rsidR="00C71D83" w:rsidRPr="00482CDE" w:rsidRDefault="00C71D83" w:rsidP="00310A65">
            <w:pPr>
              <w:pBdr>
                <w:top w:val="nil"/>
                <w:left w:val="nil"/>
                <w:bottom w:val="nil"/>
                <w:right w:val="nil"/>
                <w:between w:val="nil"/>
              </w:pBdr>
              <w:tabs>
                <w:tab w:val="left" w:pos="959"/>
              </w:tabs>
              <w:ind w:left="-43"/>
              <w:jc w:val="both"/>
              <w:rPr>
                <w:rFonts w:eastAsia="Arial"/>
                <w:b/>
                <w:color w:val="FF0000"/>
                <w:sz w:val="18"/>
                <w:szCs w:val="18"/>
                <w:lang w:val="de-DE"/>
              </w:rPr>
            </w:pPr>
            <w:r w:rsidRPr="00482CDE">
              <w:rPr>
                <w:rFonts w:eastAsia="Arial"/>
                <w:b/>
                <w:color w:val="FF0000"/>
                <w:sz w:val="18"/>
                <w:szCs w:val="18"/>
                <w:lang w:val="de-DE"/>
              </w:rPr>
              <w:t>Information gemäß Art. 13 und Art. 14 der Verordnung (EU) 2016/679 (DSGVO)</w:t>
            </w:r>
          </w:p>
          <w:p w14:paraId="3863A405"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p>
          <w:p w14:paraId="61981CB8"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Verantwortlicher für die Datenverarbeitung</w:t>
            </w:r>
            <w:r w:rsidRPr="00482CDE">
              <w:rPr>
                <w:rFonts w:eastAsia="Arial"/>
                <w:color w:val="FF0000"/>
                <w:sz w:val="18"/>
                <w:szCs w:val="18"/>
                <w:lang w:val="de-DE"/>
              </w:rPr>
              <w:t xml:space="preserve"> ist die auftraggebende Körperschaft (s. Ausschreibungsbedingungen).</w:t>
            </w:r>
          </w:p>
          <w:p w14:paraId="2392B4EF" w14:textId="5807CE4D" w:rsidR="00C71D83" w:rsidRPr="00482CDE" w:rsidRDefault="00C71D83" w:rsidP="001C662C">
            <w:pPr>
              <w:tabs>
                <w:tab w:val="left" w:pos="959"/>
              </w:tabs>
              <w:ind w:left="-43"/>
              <w:jc w:val="both"/>
              <w:rPr>
                <w:rFonts w:eastAsia="Arial"/>
                <w:color w:val="FF0000"/>
                <w:sz w:val="18"/>
                <w:szCs w:val="18"/>
                <w:lang w:val="de-DE"/>
              </w:rPr>
            </w:pPr>
            <w:r w:rsidRPr="00482CDE">
              <w:rPr>
                <w:rFonts w:eastAsia="Arial"/>
                <w:b/>
                <w:color w:val="FF0000"/>
                <w:sz w:val="18"/>
                <w:szCs w:val="18"/>
                <w:lang w:val="de-DE"/>
              </w:rPr>
              <w:t>Auftragsverarbeiter gemäß Art. 28 DSGVO</w:t>
            </w:r>
            <w:r w:rsidRPr="00482CDE">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7" w:history="1">
              <w:r w:rsidRPr="00482CDE">
                <w:rPr>
                  <w:rStyle w:val="Collegamentoipertestuale"/>
                  <w:rFonts w:eastAsia="Arial"/>
                  <w:color w:val="FF0000"/>
                  <w:sz w:val="18"/>
                  <w:szCs w:val="18"/>
                  <w:lang w:val="de-DE"/>
                </w:rPr>
                <w:t>aov@provinz.bz.it</w:t>
              </w:r>
            </w:hyperlink>
            <w:r w:rsidRPr="00482CDE">
              <w:rPr>
                <w:rFonts w:eastAsia="Arial"/>
                <w:color w:val="FF0000"/>
                <w:sz w:val="18"/>
                <w:szCs w:val="18"/>
                <w:lang w:val="de-DE"/>
              </w:rPr>
              <w:t xml:space="preserve">; PEC: </w:t>
            </w:r>
            <w:r w:rsidRPr="00482CDE">
              <w:rPr>
                <w:rFonts w:eastAsia="Arial"/>
                <w:color w:val="FF0000"/>
                <w:sz w:val="18"/>
                <w:szCs w:val="18"/>
                <w:u w:val="single"/>
                <w:lang w:val="de-DE"/>
              </w:rPr>
              <w:t>agenturauftraege.agenziaappalti@pec.prov.bz.it</w:t>
            </w:r>
            <w:r w:rsidRPr="00482CDE">
              <w:rPr>
                <w:rFonts w:eastAsia="Arial"/>
                <w:color w:val="FF0000"/>
                <w:sz w:val="18"/>
                <w:szCs w:val="18"/>
                <w:lang w:val="de-DE"/>
              </w:rPr>
              <w:t xml:space="preserve">. </w:t>
            </w:r>
            <w:r w:rsidR="001C662C">
              <w:rPr>
                <w:rFonts w:eastAsia="Arial"/>
                <w:color w:val="FF0000"/>
                <w:sz w:val="18"/>
                <w:szCs w:val="18"/>
                <w:lang w:val="de-DE"/>
              </w:rPr>
              <w:t xml:space="preserve">Der gesetzliche Vertreter der AOV ist die Direktorin Dr. </w:t>
            </w:r>
            <w:r w:rsidR="002C2272">
              <w:rPr>
                <w:rFonts w:eastAsia="Arial"/>
                <w:color w:val="FF0000"/>
                <w:sz w:val="18"/>
                <w:szCs w:val="18"/>
                <w:lang w:val="de-DE"/>
              </w:rPr>
              <w:t>Petra Mahlknecht</w:t>
            </w:r>
            <w:r w:rsidR="001C662C">
              <w:rPr>
                <w:rFonts w:eastAsia="Arial"/>
                <w:color w:val="FF0000"/>
                <w:sz w:val="18"/>
                <w:szCs w:val="18"/>
                <w:lang w:val="de-DE"/>
              </w:rPr>
              <w:t xml:space="preserve">. </w:t>
            </w:r>
          </w:p>
          <w:p w14:paraId="4E33F27D"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Weitere Auftragsverarbeiter gemäß Art. 28, Abs. 4 DSGVO</w:t>
            </w:r>
            <w:r w:rsidRPr="00482CDE">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 </w:t>
            </w:r>
          </w:p>
          <w:p w14:paraId="39EA920F" w14:textId="3CCE283C" w:rsidR="00C71D83" w:rsidRPr="00482CDE" w:rsidRDefault="00C71D83" w:rsidP="00310A65">
            <w:pPr>
              <w:pBdr>
                <w:top w:val="nil"/>
                <w:left w:val="nil"/>
                <w:bottom w:val="nil"/>
                <w:right w:val="nil"/>
                <w:between w:val="nil"/>
              </w:pBdr>
              <w:ind w:left="-43"/>
              <w:jc w:val="both"/>
              <w:rPr>
                <w:rFonts w:eastAsia="Arial"/>
                <w:color w:val="FF0000"/>
                <w:sz w:val="18"/>
                <w:szCs w:val="18"/>
                <w:lang w:val="de-DE"/>
              </w:rPr>
            </w:pPr>
            <w:r w:rsidRPr="00482CDE">
              <w:rPr>
                <w:rFonts w:eastAsia="Arial"/>
                <w:b/>
                <w:color w:val="FF0000"/>
                <w:sz w:val="18"/>
                <w:szCs w:val="18"/>
                <w:lang w:val="de-DE"/>
              </w:rPr>
              <w:t>Datenschutzbeauftragter (DSB):</w:t>
            </w:r>
            <w:r w:rsidRPr="00482CDE">
              <w:rPr>
                <w:rFonts w:eastAsia="Arial"/>
                <w:color w:val="FF0000"/>
                <w:sz w:val="18"/>
                <w:szCs w:val="18"/>
                <w:lang w:val="de-DE"/>
              </w:rPr>
              <w:t xml:space="preserve"> </w:t>
            </w:r>
            <w:r w:rsidR="00C3334A" w:rsidRPr="00C3334A">
              <w:rPr>
                <w:rFonts w:eastAsia="Arial"/>
                <w:color w:val="FF0000"/>
                <w:sz w:val="18"/>
                <w:szCs w:val="18"/>
                <w:lang w:val="de-DE"/>
              </w:rPr>
              <w:t xml:space="preserve">PL CONSULTING SRLS, Manzoni Straße Nr. 65, 39012 Meran (BZ), </w:t>
            </w:r>
            <w:proofErr w:type="spellStart"/>
            <w:r w:rsidR="00C3334A" w:rsidRPr="00C3334A">
              <w:rPr>
                <w:rFonts w:eastAsia="Arial"/>
                <w:color w:val="FF0000"/>
                <w:sz w:val="18"/>
                <w:szCs w:val="18"/>
                <w:lang w:val="de-DE"/>
              </w:rPr>
              <w:t>e-mail</w:t>
            </w:r>
            <w:proofErr w:type="spellEnd"/>
            <w:r w:rsidR="00C3334A" w:rsidRPr="00C3334A">
              <w:rPr>
                <w:rFonts w:eastAsia="Arial"/>
                <w:color w:val="FF0000"/>
                <w:sz w:val="18"/>
                <w:szCs w:val="18"/>
                <w:lang w:val="de-DE"/>
              </w:rPr>
              <w:t>: info@pl-consulting.it; PEC: pl_consulting@pec.it</w:t>
            </w:r>
            <w:r w:rsidRPr="00482CDE">
              <w:rPr>
                <w:rFonts w:eastAsia="Arial"/>
                <w:color w:val="FF0000"/>
                <w:sz w:val="18"/>
                <w:szCs w:val="18"/>
                <w:lang w:val="de-DE"/>
              </w:rPr>
              <w:t>.</w:t>
            </w:r>
          </w:p>
          <w:p w14:paraId="76F20B75"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Herkunft der Daten:</w:t>
            </w:r>
            <w:r w:rsidRPr="00482CDE">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3EAE88AE" w14:textId="6D1DA36D"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Datenkategorien:</w:t>
            </w:r>
            <w:r w:rsidRPr="00482CDE">
              <w:rPr>
                <w:rFonts w:eastAsia="Arial"/>
                <w:color w:val="FF0000"/>
                <w:sz w:val="18"/>
                <w:szCs w:val="18"/>
                <w:lang w:val="de-DE"/>
              </w:rPr>
              <w:t xml:space="preserve"> Die eingehobenen Daten sind Identifizierungs- und gerichtliche Daten (</w:t>
            </w:r>
            <w:r w:rsidRPr="00482CDE">
              <w:rPr>
                <w:color w:val="FF0000"/>
                <w:sz w:val="18"/>
                <w:szCs w:val="18"/>
                <w:lang w:val="de-DE"/>
              </w:rPr>
              <w:t xml:space="preserve">zu Verurteilungen, Strafen und zu Vergehen straf-, zivil-, verwaltungs-, sozial-, beitrags-, und steuerrechtlicher Natur nach </w:t>
            </w:r>
            <w:proofErr w:type="spellStart"/>
            <w:r w:rsidRPr="00482CDE">
              <w:rPr>
                <w:color w:val="FF0000"/>
                <w:sz w:val="18"/>
                <w:szCs w:val="18"/>
                <w:lang w:val="de-DE"/>
              </w:rPr>
              <w:t>Art</w:t>
            </w:r>
            <w:r w:rsidR="0082477B">
              <w:rPr>
                <w:color w:val="FF0000"/>
                <w:sz w:val="18"/>
                <w:szCs w:val="18"/>
                <w:lang w:val="de-DE"/>
              </w:rPr>
              <w:t>t</w:t>
            </w:r>
            <w:proofErr w:type="spellEnd"/>
            <w:r w:rsidRPr="00482CDE">
              <w:rPr>
                <w:color w:val="FF0000"/>
                <w:sz w:val="18"/>
                <w:szCs w:val="18"/>
                <w:lang w:val="de-DE"/>
              </w:rPr>
              <w:t xml:space="preserve">. </w:t>
            </w:r>
            <w:r w:rsidR="0082477B">
              <w:rPr>
                <w:color w:val="FF0000"/>
                <w:sz w:val="18"/>
                <w:szCs w:val="18"/>
                <w:lang w:val="de-DE"/>
              </w:rPr>
              <w:t>94 und 95 des</w:t>
            </w:r>
            <w:r w:rsidRPr="00482CDE">
              <w:rPr>
                <w:color w:val="FF0000"/>
                <w:sz w:val="18"/>
                <w:szCs w:val="18"/>
                <w:lang w:val="de-DE"/>
              </w:rPr>
              <w:t xml:space="preserve"> </w:t>
            </w:r>
            <w:proofErr w:type="spellStart"/>
            <w:r w:rsidRPr="00482CDE">
              <w:rPr>
                <w:color w:val="FF0000"/>
                <w:sz w:val="18"/>
                <w:szCs w:val="18"/>
                <w:lang w:val="de-DE"/>
              </w:rPr>
              <w:t>GvD</w:t>
            </w:r>
            <w:proofErr w:type="spellEnd"/>
            <w:r w:rsidRPr="00482CDE">
              <w:rPr>
                <w:color w:val="FF0000"/>
                <w:sz w:val="18"/>
                <w:szCs w:val="18"/>
                <w:lang w:val="de-DE"/>
              </w:rPr>
              <w:t xml:space="preserve"> Nr. </w:t>
            </w:r>
            <w:r w:rsidR="0082477B">
              <w:rPr>
                <w:color w:val="FF0000"/>
                <w:sz w:val="18"/>
                <w:szCs w:val="18"/>
                <w:lang w:val="de-DE"/>
              </w:rPr>
              <w:t>36</w:t>
            </w:r>
            <w:r w:rsidRPr="00482CDE">
              <w:rPr>
                <w:color w:val="FF0000"/>
                <w:sz w:val="18"/>
                <w:szCs w:val="18"/>
                <w:lang w:val="de-DE"/>
              </w:rPr>
              <w:t>/20</w:t>
            </w:r>
            <w:r w:rsidR="0082477B">
              <w:rPr>
                <w:color w:val="FF0000"/>
                <w:sz w:val="18"/>
                <w:szCs w:val="18"/>
                <w:lang w:val="de-DE"/>
              </w:rPr>
              <w:t>23</w:t>
            </w:r>
            <w:r w:rsidRPr="00482CDE">
              <w:rPr>
                <w:color w:val="FF0000"/>
                <w:sz w:val="18"/>
                <w:szCs w:val="18"/>
                <w:lang w:val="de-DE"/>
              </w:rPr>
              <w:t>)</w:t>
            </w:r>
            <w:r w:rsidRPr="00482CDE">
              <w:rPr>
                <w:rFonts w:eastAsia="Arial"/>
                <w:color w:val="FF0000"/>
                <w:sz w:val="18"/>
                <w:szCs w:val="18"/>
                <w:lang w:val="de-DE"/>
              </w:rPr>
              <w:t>. Die Datenverarbeitung ist insbesondere für die korrekte Ausführung des Ausschreibungsverfahrens notwendig. Mangels Übermittlung kann das Verfahren nicht ordnungsgemäß durchgeführt werden.</w:t>
            </w:r>
          </w:p>
          <w:p w14:paraId="48BE5ABF"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b/>
                <w:color w:val="FF0000"/>
                <w:sz w:val="18"/>
                <w:szCs w:val="18"/>
                <w:lang w:val="de-DE"/>
              </w:rPr>
              <w:t>Zweck und Art der Verarbeitung:</w:t>
            </w:r>
            <w:r w:rsidRPr="00482CDE">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49AC1B91"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C71D83" w:rsidRPr="001D6392" w14:paraId="763C2335" w14:textId="77777777" w:rsidTr="00C71D83">
        <w:trPr>
          <w:trHeight w:val="1060"/>
        </w:trPr>
        <w:tc>
          <w:tcPr>
            <w:tcW w:w="9923" w:type="dxa"/>
          </w:tcPr>
          <w:p w14:paraId="24B5DC44"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b/>
                <w:bCs/>
                <w:color w:val="FF0000"/>
                <w:sz w:val="18"/>
                <w:szCs w:val="18"/>
                <w:lang w:val="de-DE"/>
              </w:rPr>
              <w:t>Mitteilung und Empfänger der Daten:</w:t>
            </w:r>
            <w:r w:rsidRPr="00482CDE">
              <w:rPr>
                <w:rFonts w:eastAsia="Arial"/>
                <w:color w:val="FF0000"/>
                <w:sz w:val="18"/>
                <w:szCs w:val="18"/>
                <w:lang w:val="de-DE"/>
              </w:rPr>
              <w:t xml:space="preserve"> Die erhobenen Daten können folgenden Subjekten mitgeteilt werden: </w:t>
            </w:r>
          </w:p>
          <w:p w14:paraId="6FCFE95A"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16381AEF"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öffentlichen Verwaltungen und Behörden, denen die Daten im Rahmen ihrer institutionellen Aufgaben mitgeteilt werden können;</w:t>
            </w:r>
          </w:p>
          <w:p w14:paraId="016DF268"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-anderen Teilnehmern, die um Zugang zu den Ausschreibungsunterlagen ansuchen, gemäß den Modalitäten und im Rahmen der geltenden Bestimmungen;</w:t>
            </w:r>
          </w:p>
          <w:p w14:paraId="71F9405E"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-externen Subjekten, deren Namen den betroffenen Personen zur Verfügung stehen, da sie Teil der Bewertungskommissionen sind, die von Mal zu Mal gebildet werden;</w:t>
            </w:r>
          </w:p>
          <w:p w14:paraId="02274606"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-Rechtsanwälten, die mit der Verteidigung der AOV vor Gericht beauftragt sind.</w:t>
            </w:r>
          </w:p>
          <w:p w14:paraId="37B5F42D"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5A652B54" w14:textId="77777777" w:rsidR="00C71D83" w:rsidRPr="00482CDE" w:rsidRDefault="00C71D83" w:rsidP="00310A65">
            <w:pPr>
              <w:pBdr>
                <w:top w:val="nil"/>
                <w:left w:val="nil"/>
                <w:bottom w:val="nil"/>
                <w:right w:val="nil"/>
                <w:between w:val="nil"/>
              </w:pBdr>
              <w:tabs>
                <w:tab w:val="left" w:pos="959"/>
              </w:tabs>
              <w:ind w:left="-43"/>
              <w:jc w:val="both"/>
              <w:rPr>
                <w:rFonts w:eastAsia="Arial"/>
                <w:color w:val="FF0000"/>
                <w:sz w:val="18"/>
                <w:szCs w:val="18"/>
                <w:lang w:val="de-DE"/>
              </w:rPr>
            </w:pPr>
            <w:r w:rsidRPr="00482CDE">
              <w:rPr>
                <w:rFonts w:eastAsia="Arial"/>
                <w:color w:val="FF0000"/>
                <w:sz w:val="18"/>
                <w:szCs w:val="18"/>
                <w:lang w:val="de-DE"/>
              </w:rPr>
              <w:t>Die Daten werden in keiner Weise verbreitet und nach außen offengelegt noch an nicht autorisierte Subjekte weitergegeben bzw. mitgeteilt.</w:t>
            </w:r>
          </w:p>
        </w:tc>
      </w:tr>
      <w:tr w:rsidR="00C71D83" w:rsidRPr="001D6392" w14:paraId="5C84FC8D" w14:textId="77777777" w:rsidTr="00C71D83">
        <w:trPr>
          <w:trHeight w:val="380"/>
        </w:trPr>
        <w:tc>
          <w:tcPr>
            <w:tcW w:w="9923" w:type="dxa"/>
          </w:tcPr>
          <w:p w14:paraId="7C1FA575" w14:textId="77777777" w:rsidR="00C71D83" w:rsidRPr="00482CDE" w:rsidRDefault="00C71D83" w:rsidP="00310A65">
            <w:pPr>
              <w:ind w:left="-43"/>
              <w:jc w:val="both"/>
              <w:rPr>
                <w:color w:val="FF0000"/>
                <w:sz w:val="18"/>
                <w:szCs w:val="18"/>
                <w:lang w:val="de-DE"/>
              </w:rPr>
            </w:pPr>
            <w:r w:rsidRPr="00482CDE">
              <w:rPr>
                <w:b/>
                <w:bCs/>
                <w:color w:val="FF0000"/>
                <w:sz w:val="18"/>
                <w:szCs w:val="18"/>
                <w:lang w:val="de-DE"/>
              </w:rPr>
              <w:t>Verbreitung:</w:t>
            </w:r>
            <w:r w:rsidRPr="00482CDE">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651B676C" w14:textId="77777777" w:rsidR="00C71D83" w:rsidRPr="00482CDE" w:rsidRDefault="00C71D83" w:rsidP="00310A65">
            <w:pPr>
              <w:pBdr>
                <w:top w:val="nil"/>
                <w:left w:val="nil"/>
                <w:bottom w:val="nil"/>
                <w:right w:val="nil"/>
                <w:between w:val="nil"/>
              </w:pBdr>
              <w:shd w:val="clear" w:color="auto" w:fill="FFFFFF"/>
              <w:ind w:left="-43"/>
              <w:jc w:val="both"/>
              <w:rPr>
                <w:rFonts w:eastAsia="Arial"/>
                <w:color w:val="FF0000"/>
                <w:sz w:val="18"/>
                <w:szCs w:val="18"/>
                <w:lang w:val="de-DE"/>
              </w:rPr>
            </w:pPr>
            <w:r w:rsidRPr="00482CDE">
              <w:rPr>
                <w:b/>
                <w:bCs/>
                <w:color w:val="FF0000"/>
                <w:sz w:val="18"/>
                <w:szCs w:val="18"/>
                <w:lang w:val="de-DE"/>
              </w:rPr>
              <w:t>Dauer</w:t>
            </w:r>
            <w:r w:rsidRPr="00482CDE">
              <w:rPr>
                <w:b/>
                <w:color w:val="FF0000"/>
                <w:sz w:val="18"/>
                <w:szCs w:val="18"/>
                <w:lang w:val="de-DE"/>
              </w:rPr>
              <w:t>:</w:t>
            </w:r>
            <w:r w:rsidRPr="00482CDE">
              <w:rPr>
                <w:color w:val="FF0000"/>
                <w:sz w:val="18"/>
                <w:szCs w:val="18"/>
                <w:lang w:val="de-DE"/>
              </w:rPr>
              <w:t xml:space="preserve"> Die übermittelten Daten werden für die gesetzlich vorgesehene Dauer aufbewahrt.</w:t>
            </w:r>
          </w:p>
          <w:p w14:paraId="675B860E" w14:textId="77777777" w:rsidR="00C71D83" w:rsidRPr="00482CDE" w:rsidRDefault="00C71D83" w:rsidP="00310A65">
            <w:pPr>
              <w:ind w:left="-43"/>
              <w:jc w:val="both"/>
              <w:rPr>
                <w:color w:val="FF0000"/>
                <w:sz w:val="18"/>
                <w:szCs w:val="18"/>
                <w:lang w:val="de-DE"/>
              </w:rPr>
            </w:pPr>
            <w:r w:rsidRPr="00482CDE">
              <w:rPr>
                <w:b/>
                <w:bCs/>
                <w:color w:val="FF0000"/>
                <w:sz w:val="18"/>
                <w:szCs w:val="18"/>
                <w:lang w:val="de-DE"/>
              </w:rPr>
              <w:t>Rechte der betroffenen Person:</w:t>
            </w:r>
            <w:r w:rsidRPr="00482CDE">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dürfen die einschränkungsgegenständlichen personenbezogenen Daten, unbeschadet ihrer Speicherung, nur mit </w:t>
            </w:r>
            <w:r w:rsidRPr="00482CDE">
              <w:rPr>
                <w:color w:val="FF0000"/>
                <w:sz w:val="18"/>
                <w:szCs w:val="18"/>
                <w:lang w:val="de-DE"/>
              </w:rPr>
              <w:lastRenderedPageBreak/>
              <w:t xml:space="preserve">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8" w:history="1">
              <w:r w:rsidRPr="00482CDE">
                <w:rPr>
                  <w:rStyle w:val="Collegamentoipertestuale"/>
                  <w:color w:val="FF0000"/>
                  <w:sz w:val="18"/>
                  <w:szCs w:val="18"/>
                  <w:lang w:val="de-DE"/>
                </w:rPr>
                <w:t>http://aov.provinz.bz.it/transparente-verwaltung/zusaetzliche-informationen.asp</w:t>
              </w:r>
            </w:hyperlink>
            <w:r w:rsidRPr="00482CDE">
              <w:rPr>
                <w:color w:val="FF0000"/>
                <w:sz w:val="18"/>
                <w:szCs w:val="18"/>
                <w:lang w:val="de-DE"/>
              </w:rPr>
              <w:t xml:space="preserve"> zur Verfügung. </w:t>
            </w:r>
          </w:p>
          <w:p w14:paraId="3D32AF89" w14:textId="77777777" w:rsidR="00C71D83" w:rsidRPr="00482CDE" w:rsidRDefault="00C71D83" w:rsidP="00310A65">
            <w:pPr>
              <w:ind w:left="-43"/>
              <w:jc w:val="both"/>
              <w:rPr>
                <w:color w:val="FF0000"/>
                <w:sz w:val="18"/>
                <w:szCs w:val="18"/>
                <w:lang w:val="de-DE"/>
              </w:rPr>
            </w:pPr>
            <w:r w:rsidRPr="00482CDE">
              <w:rPr>
                <w:b/>
                <w:bCs/>
                <w:color w:val="FF0000"/>
                <w:sz w:val="18"/>
                <w:szCs w:val="18"/>
                <w:lang w:val="de-DE"/>
              </w:rPr>
              <w:t>Rechtsbehelfe:</w:t>
            </w:r>
            <w:r w:rsidRPr="00482CDE">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74D988A2" w14:textId="77777777" w:rsidR="00C71D83" w:rsidRPr="00355B62" w:rsidRDefault="00C71D83" w:rsidP="00C71D83">
      <w:pPr>
        <w:pBdr>
          <w:top w:val="nil"/>
          <w:left w:val="nil"/>
          <w:bottom w:val="nil"/>
          <w:right w:val="nil"/>
          <w:between w:val="nil"/>
        </w:pBdr>
        <w:tabs>
          <w:tab w:val="left" w:pos="959"/>
        </w:tabs>
        <w:jc w:val="both"/>
        <w:rPr>
          <w:rFonts w:eastAsia="Arial"/>
          <w:sz w:val="18"/>
          <w:szCs w:val="18"/>
          <w:lang w:val="de-DE"/>
        </w:rPr>
      </w:pPr>
    </w:p>
    <w:p w14:paraId="585B9FC4" w14:textId="77777777" w:rsidR="00C71D83" w:rsidRPr="00482CDE" w:rsidRDefault="00C71D83" w:rsidP="00C71D83">
      <w:pPr>
        <w:pBdr>
          <w:top w:val="nil"/>
          <w:left w:val="nil"/>
          <w:bottom w:val="nil"/>
          <w:right w:val="nil"/>
          <w:between w:val="nil"/>
        </w:pBdr>
        <w:tabs>
          <w:tab w:val="left" w:pos="959"/>
        </w:tabs>
        <w:jc w:val="both"/>
        <w:rPr>
          <w:rFonts w:eastAsia="Arial"/>
          <w:color w:val="FF0000"/>
          <w:sz w:val="18"/>
          <w:szCs w:val="18"/>
        </w:rPr>
      </w:pPr>
      <w:proofErr w:type="spellStart"/>
      <w:r w:rsidRPr="00482CDE">
        <w:rPr>
          <w:rFonts w:eastAsia="Arial"/>
          <w:color w:val="FF0000"/>
          <w:sz w:val="18"/>
          <w:szCs w:val="18"/>
        </w:rPr>
        <w:t>Gelesen</w:t>
      </w:r>
      <w:proofErr w:type="spellEnd"/>
      <w:r w:rsidRPr="00482CDE">
        <w:rPr>
          <w:rFonts w:eastAsia="Arial"/>
          <w:color w:val="FF0000"/>
          <w:sz w:val="18"/>
          <w:szCs w:val="18"/>
        </w:rPr>
        <w:t xml:space="preserve">, </w:t>
      </w:r>
      <w:proofErr w:type="spellStart"/>
      <w:r w:rsidRPr="00482CDE">
        <w:rPr>
          <w:rFonts w:eastAsia="Arial"/>
          <w:color w:val="FF0000"/>
          <w:sz w:val="18"/>
          <w:szCs w:val="18"/>
        </w:rPr>
        <w:t>bestätigt</w:t>
      </w:r>
      <w:proofErr w:type="spellEnd"/>
      <w:r w:rsidRPr="00482CDE">
        <w:rPr>
          <w:rFonts w:eastAsia="Arial"/>
          <w:color w:val="FF0000"/>
          <w:sz w:val="18"/>
          <w:szCs w:val="18"/>
        </w:rPr>
        <w:t xml:space="preserve"> und </w:t>
      </w:r>
      <w:proofErr w:type="spellStart"/>
      <w:r w:rsidRPr="00482CDE">
        <w:rPr>
          <w:rFonts w:eastAsia="Arial"/>
          <w:color w:val="FF0000"/>
          <w:sz w:val="18"/>
          <w:szCs w:val="18"/>
        </w:rPr>
        <w:t>unterzeichnet</w:t>
      </w:r>
      <w:proofErr w:type="spellEnd"/>
    </w:p>
    <w:p w14:paraId="4E0D1837" w14:textId="77777777" w:rsidR="00C71D83" w:rsidRPr="00482CDE" w:rsidRDefault="00C71D83" w:rsidP="00C71D83">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C71D83" w:rsidRPr="00482CDE" w14:paraId="5411CF65" w14:textId="77777777" w:rsidTr="00310A65">
        <w:tc>
          <w:tcPr>
            <w:tcW w:w="4870" w:type="dxa"/>
          </w:tcPr>
          <w:p w14:paraId="6766D30A" w14:textId="77777777" w:rsidR="00C71D83" w:rsidRPr="00482CDE" w:rsidRDefault="00C71D83" w:rsidP="00310A65">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6EBB1766" w14:textId="77777777" w:rsidR="00C71D83" w:rsidRPr="00482CDE" w:rsidRDefault="00C71D83" w:rsidP="00310A65">
            <w:pPr>
              <w:pBdr>
                <w:top w:val="nil"/>
                <w:left w:val="nil"/>
                <w:bottom w:val="nil"/>
                <w:right w:val="nil"/>
                <w:between w:val="nil"/>
              </w:pBdr>
              <w:tabs>
                <w:tab w:val="left" w:pos="959"/>
              </w:tabs>
              <w:jc w:val="center"/>
              <w:rPr>
                <w:rFonts w:eastAsia="Calibri"/>
                <w:color w:val="FF0000"/>
                <w:sz w:val="18"/>
                <w:szCs w:val="18"/>
                <w:lang w:val="de-DE"/>
              </w:rPr>
            </w:pPr>
            <w:r w:rsidRPr="00482CDE">
              <w:rPr>
                <w:rFonts w:eastAsia="Arial"/>
                <w:color w:val="FF0000"/>
                <w:sz w:val="18"/>
                <w:szCs w:val="18"/>
                <w:lang w:val="de-DE"/>
              </w:rPr>
              <w:t>Der gesetzliche Vertreter / Prokurist</w:t>
            </w:r>
          </w:p>
          <w:p w14:paraId="1A7D8C0F" w14:textId="77777777" w:rsidR="00C71D83" w:rsidRPr="00482CDE" w:rsidRDefault="00C71D83" w:rsidP="00310A65">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fldChar w:fldCharType="begin">
                <w:ffData>
                  <w:name w:val="Text33"/>
                  <w:enabled/>
                  <w:calcOnExit w:val="0"/>
                  <w:textInput/>
                </w:ffData>
              </w:fldChar>
            </w:r>
            <w:bookmarkStart w:id="13" w:name="Text33"/>
            <w:r w:rsidRPr="00482CDE">
              <w:rPr>
                <w:rFonts w:eastAsia="Arial"/>
                <w:color w:val="FF0000"/>
                <w:sz w:val="18"/>
                <w:szCs w:val="18"/>
                <w:lang w:val="de-DE"/>
              </w:rPr>
              <w:instrText xml:space="preserve"> FORMTEXT </w:instrText>
            </w:r>
            <w:r w:rsidRPr="00482CDE">
              <w:rPr>
                <w:rFonts w:eastAsia="Arial"/>
                <w:color w:val="FF0000"/>
                <w:sz w:val="18"/>
                <w:szCs w:val="18"/>
                <w:lang w:val="de-DE"/>
              </w:rPr>
            </w:r>
            <w:r w:rsidRPr="00482CDE">
              <w:rPr>
                <w:rFonts w:eastAsia="Arial"/>
                <w:color w:val="FF0000"/>
                <w:sz w:val="18"/>
                <w:szCs w:val="18"/>
                <w:lang w:val="de-DE"/>
              </w:rPr>
              <w:fldChar w:fldCharType="separate"/>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noProof/>
                <w:color w:val="FF0000"/>
                <w:sz w:val="18"/>
                <w:szCs w:val="18"/>
                <w:lang w:val="de-DE"/>
              </w:rPr>
              <w:t> </w:t>
            </w:r>
            <w:r w:rsidRPr="00482CDE">
              <w:rPr>
                <w:rFonts w:eastAsia="Arial"/>
                <w:color w:val="FF0000"/>
                <w:sz w:val="18"/>
                <w:szCs w:val="18"/>
                <w:lang w:val="de-DE"/>
              </w:rPr>
              <w:fldChar w:fldCharType="end"/>
            </w:r>
            <w:bookmarkEnd w:id="13"/>
          </w:p>
          <w:p w14:paraId="5D72D36B" w14:textId="77777777" w:rsidR="00C71D83" w:rsidRPr="00482CDE" w:rsidRDefault="00C71D83" w:rsidP="00310A65">
            <w:pPr>
              <w:pBdr>
                <w:top w:val="nil"/>
                <w:left w:val="nil"/>
                <w:bottom w:val="nil"/>
                <w:right w:val="nil"/>
                <w:between w:val="nil"/>
              </w:pBdr>
              <w:tabs>
                <w:tab w:val="left" w:pos="959"/>
              </w:tabs>
              <w:jc w:val="center"/>
              <w:rPr>
                <w:rFonts w:eastAsia="Arial"/>
                <w:color w:val="FF0000"/>
                <w:sz w:val="18"/>
                <w:szCs w:val="18"/>
                <w:lang w:val="de-DE"/>
              </w:rPr>
            </w:pPr>
            <w:r w:rsidRPr="00482CDE">
              <w:rPr>
                <w:rFonts w:eastAsia="Arial"/>
                <w:color w:val="FF0000"/>
                <w:sz w:val="18"/>
                <w:szCs w:val="18"/>
                <w:lang w:val="de-DE"/>
              </w:rPr>
              <w:t>(mit digitaler Unterschrift unterzeichnet)</w:t>
            </w:r>
          </w:p>
          <w:p w14:paraId="1925A403" w14:textId="77777777" w:rsidR="00C71D83" w:rsidRPr="00482CDE" w:rsidRDefault="00C71D83" w:rsidP="00310A65">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55F356C7" w14:textId="795686E9" w:rsidR="006E7E33" w:rsidRDefault="006E7E33" w:rsidP="004267FA">
      <w:pPr>
        <w:spacing w:line="360" w:lineRule="auto"/>
        <w:jc w:val="both"/>
        <w:rPr>
          <w:sz w:val="18"/>
          <w:szCs w:val="18"/>
          <w:lang w:val="de-DE"/>
        </w:rPr>
      </w:pPr>
    </w:p>
    <w:p w14:paraId="71344D6D" w14:textId="77777777" w:rsidR="00C70305" w:rsidRDefault="00C70305" w:rsidP="00C7030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bookmarkStart w:id="14" w:name="_Hlk185246345"/>
    </w:p>
    <w:p w14:paraId="7E8B3579" w14:textId="77777777" w:rsidR="00C70305" w:rsidRPr="003B2F6D" w:rsidRDefault="00C70305" w:rsidP="00C7030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 xml:space="preserve">KEIN AUSWEISDOKUMENT BEIFÜGEN </w:t>
      </w:r>
    </w:p>
    <w:p w14:paraId="3D8F4BEF" w14:textId="77777777" w:rsidR="00C70305" w:rsidRPr="003B2F6D" w:rsidRDefault="00C70305" w:rsidP="00C70305">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de-DE"/>
        </w:rPr>
      </w:pPr>
      <w:r w:rsidRPr="003B2F6D">
        <w:rPr>
          <w:b/>
          <w:bCs/>
          <w:sz w:val="24"/>
          <w:szCs w:val="24"/>
          <w:highlight w:val="yellow"/>
          <w:lang w:val="de-DE"/>
        </w:rPr>
        <w:t>KEIN STEMPELABBILD UND KEINE HANDSCHRIFTLICHE UNTERSCHRIFT HINZUFÜGEN</w:t>
      </w:r>
    </w:p>
    <w:bookmarkEnd w:id="14"/>
    <w:p w14:paraId="3D60D5BC" w14:textId="77777777" w:rsidR="00C70305" w:rsidRPr="00C02874" w:rsidRDefault="00C70305" w:rsidP="00C70305">
      <w:pPr>
        <w:suppressAutoHyphens w:val="0"/>
        <w:rPr>
          <w:sz w:val="18"/>
          <w:szCs w:val="18"/>
          <w:lang w:val="de-DE"/>
        </w:rPr>
      </w:pPr>
    </w:p>
    <w:p w14:paraId="779383CD" w14:textId="77777777" w:rsidR="00C70305" w:rsidRPr="003E5D93" w:rsidRDefault="00C70305" w:rsidP="004267FA">
      <w:pPr>
        <w:spacing w:line="360" w:lineRule="auto"/>
        <w:jc w:val="both"/>
        <w:rPr>
          <w:sz w:val="18"/>
          <w:szCs w:val="18"/>
          <w:lang w:val="de-DE"/>
        </w:rPr>
      </w:pPr>
    </w:p>
    <w:sectPr w:rsidR="00C70305" w:rsidRPr="003E5D93" w:rsidSect="00F30B23">
      <w:headerReference w:type="default" r:id="rId9"/>
      <w:footerReference w:type="default" r:id="rId10"/>
      <w:headerReference w:type="first" r:id="rId11"/>
      <w:footerReference w:type="first" r:id="rId12"/>
      <w:footnotePr>
        <w:pos w:val="beneathText"/>
      </w:footnotePr>
      <w:endnotePr>
        <w:numFmt w:val="decimal"/>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B43C1" w14:textId="77777777" w:rsidR="00465C68" w:rsidRDefault="00465C68" w:rsidP="00092646">
      <w:r>
        <w:separator/>
      </w:r>
    </w:p>
  </w:endnote>
  <w:endnote w:type="continuationSeparator" w:id="0">
    <w:p w14:paraId="2CC140A9" w14:textId="77777777" w:rsidR="00465C68" w:rsidRDefault="00465C68" w:rsidP="00092646">
      <w:r>
        <w:continuationSeparator/>
      </w:r>
    </w:p>
  </w:endnote>
  <w:endnote w:id="1">
    <w:p w14:paraId="64C33CD7" w14:textId="24EC6A65" w:rsidR="00066E12" w:rsidRPr="00C63E12" w:rsidRDefault="00066E12" w:rsidP="00066E12">
      <w:pPr>
        <w:pStyle w:val="Testonotadichiusura"/>
        <w:ind w:left="284" w:hanging="284"/>
        <w:jc w:val="both"/>
        <w:rPr>
          <w:sz w:val="16"/>
          <w:szCs w:val="16"/>
          <w:lang w:val="de-DE"/>
        </w:rPr>
      </w:pPr>
      <w:r w:rsidRPr="003E5D93">
        <w:rPr>
          <w:rStyle w:val="Rimandonotadichiusura"/>
          <w:sz w:val="16"/>
          <w:szCs w:val="16"/>
        </w:rPr>
        <w:endnoteRef/>
      </w:r>
      <w:r w:rsidRPr="003E5D93">
        <w:rPr>
          <w:sz w:val="16"/>
          <w:szCs w:val="16"/>
          <w:lang w:val="de-DE"/>
        </w:rPr>
        <w:tab/>
        <w:t>Gemäß Art</w:t>
      </w:r>
      <w:r w:rsidRPr="00C63E12">
        <w:rPr>
          <w:sz w:val="16"/>
          <w:szCs w:val="16"/>
          <w:lang w:val="de-DE"/>
        </w:rPr>
        <w:t>. 104 Abs.  GvD 36/2023</w:t>
      </w:r>
      <w:r w:rsidRPr="00C63E12">
        <w:rPr>
          <w:sz w:val="14"/>
          <w:szCs w:val="14"/>
          <w:lang w:val="de-DE"/>
        </w:rPr>
        <w:t xml:space="preserve"> </w:t>
      </w:r>
      <w:r w:rsidRPr="00C63E12">
        <w:rPr>
          <w:sz w:val="16"/>
          <w:szCs w:val="16"/>
          <w:lang w:val="de-DE"/>
        </w:rPr>
        <w:t>muss der Wirtschaftsteilnehmer hinsichtlich der Nutzung Kapazitäten Dritter Folgendes beifügen:</w:t>
      </w:r>
    </w:p>
    <w:p w14:paraId="3101DDA5" w14:textId="77777777" w:rsidR="00066E12" w:rsidRPr="00C63E12" w:rsidRDefault="00066E12" w:rsidP="00066E12">
      <w:pPr>
        <w:pStyle w:val="Testonotadichiusura"/>
        <w:numPr>
          <w:ilvl w:val="0"/>
          <w:numId w:val="13"/>
        </w:numPr>
        <w:tabs>
          <w:tab w:val="clear" w:pos="720"/>
        </w:tabs>
        <w:ind w:left="426" w:hanging="142"/>
        <w:jc w:val="both"/>
        <w:rPr>
          <w:sz w:val="16"/>
          <w:szCs w:val="16"/>
          <w:lang w:val="de-DE"/>
        </w:rPr>
      </w:pPr>
      <w:r w:rsidRPr="00C63E12">
        <w:rPr>
          <w:sz w:val="16"/>
          <w:szCs w:val="16"/>
          <w:lang w:val="de-DE"/>
        </w:rPr>
        <w:t>eine vom Hilfsunternehmen unterzeichnete Erklärung, mit welcher dieses bestätigt, dass es die allgemeinen Anforderungen gemäß Art. 94 DvD 36/2023 sowie die Voraussetzungen der technischen Leistungsfähigkeit erfüllt und die Mittel besitzt, die Gegenstand der Nutzung Kapazitäten Dritter sind.</w:t>
      </w:r>
    </w:p>
    <w:p w14:paraId="2FA0DF1B" w14:textId="77777777" w:rsidR="00066E12" w:rsidRPr="00C63E12" w:rsidRDefault="00066E12" w:rsidP="00066E12">
      <w:pPr>
        <w:pStyle w:val="Testonotadichiusura"/>
        <w:numPr>
          <w:ilvl w:val="0"/>
          <w:numId w:val="13"/>
        </w:numPr>
        <w:tabs>
          <w:tab w:val="clear" w:pos="720"/>
        </w:tabs>
        <w:ind w:left="426" w:hanging="142"/>
        <w:jc w:val="both"/>
        <w:rPr>
          <w:sz w:val="16"/>
          <w:szCs w:val="16"/>
          <w:lang w:val="de-DE" w:eastAsia="de-DE"/>
        </w:rPr>
      </w:pPr>
      <w:r w:rsidRPr="00C63E12">
        <w:rPr>
          <w:sz w:val="16"/>
          <w:szCs w:val="16"/>
          <w:lang w:val="de-DE"/>
        </w:rPr>
        <w:t>eine vom Hilfsunternehmen unterzeichnete Erklärung, mit welcher dieses sich gegenüber dem Bieter und der Vergabestelle verpflichtet, die notwendigen Mittel, welche dem Bieter fehlen, für die gesamte Auftragsdauer zur Verfügung zu stellen</w:t>
      </w:r>
      <w:r w:rsidRPr="00C63E12">
        <w:rPr>
          <w:sz w:val="16"/>
          <w:szCs w:val="16"/>
          <w:lang w:val="de-DE" w:eastAsia="de-DE"/>
        </w:rPr>
        <w:t xml:space="preserve">; </w:t>
      </w:r>
    </w:p>
    <w:p w14:paraId="74352672" w14:textId="6521AB87" w:rsidR="00C70305" w:rsidRPr="00C70305" w:rsidRDefault="00066E12" w:rsidP="00C70305">
      <w:pPr>
        <w:pStyle w:val="Testonotadichiusura"/>
        <w:numPr>
          <w:ilvl w:val="0"/>
          <w:numId w:val="13"/>
        </w:numPr>
        <w:tabs>
          <w:tab w:val="clear" w:pos="720"/>
        </w:tabs>
        <w:ind w:left="426" w:hanging="142"/>
        <w:jc w:val="both"/>
        <w:rPr>
          <w:sz w:val="16"/>
          <w:szCs w:val="16"/>
          <w:lang w:val="de-DE"/>
        </w:rPr>
      </w:pPr>
      <w:r w:rsidRPr="00C63E12">
        <w:rPr>
          <w:sz w:val="16"/>
          <w:szCs w:val="16"/>
          <w:lang w:val="de-DE"/>
        </w:rPr>
        <w:t xml:space="preserve">eine vom Hilfsunternehmen unterzeichnete Erklärung, mit welcher dieses bestätigt, dass es nicht auf eigene Rechnung oder in einem Zusammenschluss oder Konsortium gemäß </w:t>
      </w:r>
      <w:hyperlink r:id="rId1" w:history="1">
        <w:r w:rsidRPr="00C63E12">
          <w:rPr>
            <w:sz w:val="16"/>
            <w:szCs w:val="16"/>
            <w:lang w:val="de-DE"/>
          </w:rPr>
          <w:t>Art. 34</w:t>
        </w:r>
      </w:hyperlink>
      <w:r w:rsidRPr="00C63E12">
        <w:rPr>
          <w:sz w:val="16"/>
          <w:szCs w:val="16"/>
          <w:lang w:val="de-DE"/>
        </w:rPr>
        <w:t xml:space="preserve"> am Wettbewerb teilnimmt</w:t>
      </w:r>
      <w:r w:rsidRPr="00C63E12">
        <w:rPr>
          <w:sz w:val="16"/>
          <w:szCs w:val="16"/>
          <w:lang w:val="de-DE" w:eastAsia="de-DE"/>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6DC0D" w14:textId="77777777" w:rsidR="00465C68" w:rsidRDefault="00465C68">
    <w:pPr>
      <w:pStyle w:val="Pidipagina"/>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EF4AA4" w:rsidRPr="00E11CB1" w14:paraId="1BD97B15" w14:textId="77777777" w:rsidTr="00B43843">
      <w:trPr>
        <w:cantSplit/>
      </w:trPr>
      <w:tc>
        <w:tcPr>
          <w:tcW w:w="4990" w:type="dxa"/>
        </w:tcPr>
        <w:p w14:paraId="72B302F0" w14:textId="77777777" w:rsidR="00EF4AA4" w:rsidRPr="00FB2870" w:rsidRDefault="00EF4AA4" w:rsidP="00EF4AA4">
          <w:pPr>
            <w:spacing w:before="80" w:line="180" w:lineRule="exact"/>
            <w:jc w:val="right"/>
            <w:rPr>
              <w:color w:val="FF0000"/>
              <w:sz w:val="16"/>
              <w:lang w:val="de-DE"/>
            </w:rPr>
          </w:pPr>
          <w:r>
            <w:rPr>
              <w:color w:val="FF0000"/>
              <w:sz w:val="16"/>
              <w:lang w:val="de-DE"/>
            </w:rPr>
            <w:t>Südtiroler Straße 50</w:t>
          </w:r>
          <w:r w:rsidRPr="00FB2870">
            <w:rPr>
              <w:color w:val="FF0000"/>
              <w:sz w:val="16"/>
              <w:lang w:val="de-DE"/>
            </w:rPr>
            <w:t xml:space="preserve"> </w:t>
          </w:r>
          <w:r w:rsidRPr="00FB2870">
            <w:rPr>
              <w:rFonts w:ascii="Wingdings" w:hAnsi="Wingdings"/>
              <w:color w:val="FF0000"/>
              <w:sz w:val="14"/>
            </w:rPr>
            <w:t></w:t>
          </w:r>
          <w:r w:rsidRPr="00FB2870">
            <w:rPr>
              <w:color w:val="FF0000"/>
              <w:sz w:val="16"/>
              <w:lang w:val="de-DE"/>
            </w:rPr>
            <w:t xml:space="preserve"> 39100 Bozen</w:t>
          </w:r>
        </w:p>
        <w:p w14:paraId="5884AEC4" w14:textId="77777777" w:rsidR="00EF4AA4" w:rsidRPr="00FB2870" w:rsidRDefault="00EF4AA4" w:rsidP="00EF4AA4">
          <w:pPr>
            <w:spacing w:line="180" w:lineRule="exact"/>
            <w:jc w:val="right"/>
            <w:rPr>
              <w:color w:val="FF0000"/>
              <w:sz w:val="16"/>
              <w:szCs w:val="16"/>
              <w:lang w:val="de-DE"/>
            </w:rPr>
          </w:pPr>
          <w:r w:rsidRPr="00FB2870">
            <w:rPr>
              <w:color w:val="FF0000"/>
              <w:sz w:val="16"/>
              <w:lang w:val="de-DE"/>
            </w:rPr>
            <w:t xml:space="preserve">Tel. </w:t>
          </w:r>
          <w:r w:rsidRPr="00FB2870">
            <w:rPr>
              <w:color w:val="FF0000"/>
              <w:sz w:val="16"/>
              <w:szCs w:val="16"/>
              <w:lang w:val="de-DE"/>
            </w:rPr>
            <w:t xml:space="preserve">0471 41 40 10 </w:t>
          </w:r>
          <w:r w:rsidRPr="00FB2870">
            <w:rPr>
              <w:rFonts w:ascii="Wingdings" w:hAnsi="Wingdings"/>
              <w:color w:val="FF0000"/>
              <w:sz w:val="16"/>
              <w:szCs w:val="16"/>
            </w:rPr>
            <w:t></w:t>
          </w:r>
          <w:r w:rsidRPr="00FB2870">
            <w:rPr>
              <w:color w:val="FF0000"/>
              <w:sz w:val="16"/>
              <w:szCs w:val="16"/>
              <w:lang w:val="de-DE"/>
            </w:rPr>
            <w:t xml:space="preserve"> Fax 0471 41 40 09</w:t>
          </w:r>
        </w:p>
        <w:p w14:paraId="75317F86" w14:textId="77777777" w:rsidR="00EF4AA4" w:rsidRPr="00FB2870" w:rsidRDefault="001D6392" w:rsidP="00EF4AA4">
          <w:pPr>
            <w:spacing w:line="180" w:lineRule="exact"/>
            <w:jc w:val="right"/>
            <w:rPr>
              <w:color w:val="FF0000"/>
              <w:sz w:val="16"/>
              <w:szCs w:val="16"/>
              <w:lang w:val="de-DE"/>
            </w:rPr>
          </w:pPr>
          <w:hyperlink r:id="rId1" w:history="1">
            <w:r w:rsidR="00EF4AA4" w:rsidRPr="00FB2870">
              <w:rPr>
                <w:color w:val="FF0000"/>
                <w:sz w:val="16"/>
                <w:szCs w:val="16"/>
                <w:lang w:val="de-DE"/>
              </w:rPr>
              <w:t>http://aov.provinz.bz.it</w:t>
            </w:r>
            <w:r w:rsidR="00EF4AA4" w:rsidRPr="00FB2870">
              <w:rPr>
                <w:rStyle w:val="Collegamentoipertestuale"/>
                <w:color w:val="FF0000"/>
                <w:sz w:val="16"/>
                <w:szCs w:val="16"/>
                <w:lang w:val="de-DE"/>
              </w:rPr>
              <w:t>/</w:t>
            </w:r>
          </w:hyperlink>
        </w:p>
        <w:p w14:paraId="06F62E38" w14:textId="7FFAAD9D" w:rsidR="00EF4AA4" w:rsidRPr="00FB2870" w:rsidRDefault="00EF4AA4" w:rsidP="00EF4AA4">
          <w:pPr>
            <w:spacing w:line="180" w:lineRule="exact"/>
            <w:jc w:val="right"/>
            <w:rPr>
              <w:color w:val="FF0000"/>
              <w:sz w:val="16"/>
              <w:szCs w:val="16"/>
              <w:lang w:val="de-DE"/>
            </w:rPr>
          </w:pPr>
          <w:r w:rsidRPr="00FB2870">
            <w:rPr>
              <w:color w:val="FF0000"/>
              <w:sz w:val="16"/>
              <w:szCs w:val="16"/>
              <w:lang w:val="de-DE"/>
            </w:rPr>
            <w:t>aov-acp</w:t>
          </w:r>
          <w:r w:rsidR="00E11CB1">
            <w:rPr>
              <w:color w:val="FF0000"/>
              <w:sz w:val="16"/>
              <w:szCs w:val="16"/>
              <w:lang w:val="de-DE"/>
            </w:rPr>
            <w:t>.arch-ing</w:t>
          </w:r>
          <w:r w:rsidRPr="00FB2870">
            <w:rPr>
              <w:color w:val="FF0000"/>
              <w:sz w:val="16"/>
              <w:szCs w:val="16"/>
              <w:lang w:val="de-DE"/>
            </w:rPr>
            <w:t>@pec.prov.bz.it</w:t>
          </w:r>
        </w:p>
        <w:p w14:paraId="2D57DB9C" w14:textId="51E5F6E7" w:rsidR="00EF4AA4" w:rsidRPr="00FB2870" w:rsidRDefault="00EF4AA4" w:rsidP="00EF4AA4">
          <w:pPr>
            <w:spacing w:line="180" w:lineRule="exact"/>
            <w:jc w:val="right"/>
            <w:rPr>
              <w:color w:val="FF0000"/>
              <w:sz w:val="16"/>
              <w:lang w:val="de-DE"/>
            </w:rPr>
          </w:pPr>
          <w:r w:rsidRPr="00FB2870">
            <w:rPr>
              <w:color w:val="FF0000"/>
              <w:sz w:val="16"/>
              <w:szCs w:val="16"/>
              <w:lang w:val="de-DE"/>
            </w:rPr>
            <w:t>aov.</w:t>
          </w:r>
          <w:r w:rsidR="00E11CB1">
            <w:rPr>
              <w:color w:val="FF0000"/>
              <w:sz w:val="16"/>
              <w:szCs w:val="16"/>
              <w:lang w:val="de-DE"/>
            </w:rPr>
            <w:t>arch-ing</w:t>
          </w:r>
          <w:r w:rsidRPr="00FB2870">
            <w:rPr>
              <w:color w:val="FF0000"/>
              <w:sz w:val="16"/>
              <w:szCs w:val="16"/>
              <w:lang w:val="de-DE"/>
            </w:rPr>
            <w:t>@provinz.bz</w:t>
          </w:r>
          <w:r w:rsidRPr="00FB2870">
            <w:rPr>
              <w:color w:val="FF0000"/>
              <w:sz w:val="16"/>
              <w:lang w:val="de-DE"/>
            </w:rPr>
            <w:t>.it</w:t>
          </w:r>
        </w:p>
        <w:p w14:paraId="1E90AB2B" w14:textId="77777777" w:rsidR="00EF4AA4" w:rsidRPr="00FB2870" w:rsidRDefault="00EF4AA4" w:rsidP="00EF4AA4">
          <w:pPr>
            <w:spacing w:line="180" w:lineRule="exact"/>
            <w:jc w:val="right"/>
            <w:rPr>
              <w:color w:val="FF0000"/>
              <w:sz w:val="16"/>
              <w:lang w:val="de-DE"/>
            </w:rPr>
          </w:pPr>
          <w:proofErr w:type="spellStart"/>
          <w:proofErr w:type="gramStart"/>
          <w:r w:rsidRPr="00E11CB1">
            <w:rPr>
              <w:color w:val="FF0000"/>
              <w:sz w:val="16"/>
              <w:lang w:val="de-DE"/>
            </w:rPr>
            <w:t>Steuernr</w:t>
          </w:r>
          <w:proofErr w:type="spellEnd"/>
          <w:r w:rsidRPr="00E11CB1">
            <w:rPr>
              <w:color w:val="FF0000"/>
              <w:sz w:val="16"/>
              <w:lang w:val="de-DE"/>
            </w:rPr>
            <w:t>./</w:t>
          </w:r>
          <w:proofErr w:type="spellStart"/>
          <w:proofErr w:type="gramEnd"/>
          <w:r w:rsidRPr="00E11CB1">
            <w:rPr>
              <w:color w:val="FF0000"/>
              <w:sz w:val="16"/>
              <w:lang w:val="de-DE"/>
            </w:rPr>
            <w:t>Mwst.Nr</w:t>
          </w:r>
          <w:proofErr w:type="spellEnd"/>
          <w:r w:rsidRPr="00E11CB1">
            <w:rPr>
              <w:color w:val="FF0000"/>
              <w:sz w:val="16"/>
              <w:lang w:val="de-DE"/>
            </w:rPr>
            <w:t>. 94116410211</w:t>
          </w:r>
        </w:p>
      </w:tc>
      <w:tc>
        <w:tcPr>
          <w:tcW w:w="227" w:type="dxa"/>
          <w:vAlign w:val="center"/>
        </w:tcPr>
        <w:p w14:paraId="2F034CA4" w14:textId="77777777" w:rsidR="00EF4AA4" w:rsidRPr="00FB2870" w:rsidRDefault="00EF4AA4" w:rsidP="00EF4AA4">
          <w:pPr>
            <w:spacing w:before="80"/>
            <w:jc w:val="center"/>
            <w:rPr>
              <w:color w:val="FF0000"/>
              <w:sz w:val="16"/>
              <w:lang w:val="de-DE"/>
            </w:rPr>
          </w:pPr>
        </w:p>
      </w:tc>
      <w:tc>
        <w:tcPr>
          <w:tcW w:w="907" w:type="dxa"/>
          <w:vAlign w:val="center"/>
        </w:tcPr>
        <w:p w14:paraId="2C9FF603" w14:textId="77777777" w:rsidR="00EF4AA4" w:rsidRPr="00FB2870" w:rsidRDefault="00EF4AA4" w:rsidP="00EF4AA4">
          <w:pPr>
            <w:rPr>
              <w:color w:val="FF0000"/>
              <w:lang w:val="de-DE"/>
            </w:rPr>
          </w:pPr>
        </w:p>
      </w:tc>
      <w:tc>
        <w:tcPr>
          <w:tcW w:w="227" w:type="dxa"/>
          <w:vAlign w:val="center"/>
        </w:tcPr>
        <w:p w14:paraId="0FADA10B" w14:textId="77777777" w:rsidR="00EF4AA4" w:rsidRPr="00FB2870" w:rsidRDefault="00EF4AA4" w:rsidP="00EF4AA4">
          <w:pPr>
            <w:spacing w:before="80"/>
            <w:jc w:val="center"/>
            <w:rPr>
              <w:color w:val="FF0000"/>
              <w:sz w:val="16"/>
              <w:lang w:val="de-DE"/>
            </w:rPr>
          </w:pPr>
        </w:p>
      </w:tc>
      <w:tc>
        <w:tcPr>
          <w:tcW w:w="4990" w:type="dxa"/>
        </w:tcPr>
        <w:p w14:paraId="1307CF35" w14:textId="77777777" w:rsidR="00EF4AA4" w:rsidRPr="00EF4AA4" w:rsidRDefault="00EF4AA4" w:rsidP="00EF4AA4">
          <w:pPr>
            <w:spacing w:before="80" w:line="180" w:lineRule="exact"/>
            <w:rPr>
              <w:color w:val="FF0000"/>
              <w:sz w:val="16"/>
              <w:lang w:val="it-IT"/>
            </w:rPr>
          </w:pPr>
          <w:r w:rsidRPr="00FB2870">
            <w:rPr>
              <w:color w:val="FF0000"/>
              <w:sz w:val="16"/>
              <w:lang w:val="it-IT"/>
            </w:rPr>
            <w:t xml:space="preserve">via </w:t>
          </w:r>
          <w:r>
            <w:rPr>
              <w:color w:val="FF0000"/>
              <w:sz w:val="16"/>
              <w:lang w:val="it-IT"/>
            </w:rPr>
            <w:t>Alto Adige 50</w:t>
          </w:r>
          <w:r w:rsidRPr="00FB2870">
            <w:rPr>
              <w:color w:val="FF0000"/>
              <w:sz w:val="16"/>
              <w:lang w:val="it-IT"/>
            </w:rPr>
            <w:t xml:space="preserve"> </w:t>
          </w:r>
          <w:r w:rsidRPr="00FB2870">
            <w:rPr>
              <w:rFonts w:ascii="Wingdings" w:hAnsi="Wingdings"/>
              <w:color w:val="FF0000"/>
              <w:sz w:val="14"/>
            </w:rPr>
            <w:t></w:t>
          </w:r>
          <w:r w:rsidRPr="00FB2870">
            <w:rPr>
              <w:color w:val="FF0000"/>
              <w:sz w:val="16"/>
              <w:lang w:val="it-IT"/>
            </w:rPr>
            <w:t xml:space="preserve"> 39100 Bolzano</w:t>
          </w:r>
        </w:p>
        <w:p w14:paraId="2DA4DE2D" w14:textId="77777777" w:rsidR="00EF4AA4" w:rsidRPr="00EF4AA4" w:rsidRDefault="00EF4AA4" w:rsidP="00EF4AA4">
          <w:pPr>
            <w:spacing w:line="180" w:lineRule="exact"/>
            <w:rPr>
              <w:color w:val="FF0000"/>
              <w:sz w:val="16"/>
              <w:lang w:val="it-IT"/>
            </w:rPr>
          </w:pPr>
          <w:r w:rsidRPr="00EF4AA4">
            <w:rPr>
              <w:color w:val="FF0000"/>
              <w:sz w:val="16"/>
              <w:lang w:val="it-IT"/>
            </w:rPr>
            <w:t xml:space="preserve">Tel. 0471 41 40 10 </w:t>
          </w:r>
          <w:r w:rsidRPr="00FB2870">
            <w:rPr>
              <w:rFonts w:ascii="Wingdings" w:hAnsi="Wingdings"/>
              <w:color w:val="FF0000"/>
              <w:sz w:val="14"/>
            </w:rPr>
            <w:t></w:t>
          </w:r>
          <w:r w:rsidRPr="00EF4AA4">
            <w:rPr>
              <w:color w:val="FF0000"/>
              <w:sz w:val="16"/>
              <w:lang w:val="it-IT"/>
            </w:rPr>
            <w:t xml:space="preserve"> Fax 0471 41 40 09</w:t>
          </w:r>
        </w:p>
        <w:p w14:paraId="28EC277C" w14:textId="77777777" w:rsidR="00EF4AA4" w:rsidRPr="00EF4AA4" w:rsidRDefault="001D6392" w:rsidP="00EF4AA4">
          <w:pPr>
            <w:spacing w:line="180" w:lineRule="exact"/>
            <w:rPr>
              <w:color w:val="FF0000"/>
              <w:sz w:val="16"/>
              <w:szCs w:val="16"/>
              <w:lang w:val="it-IT"/>
            </w:rPr>
          </w:pPr>
          <w:hyperlink r:id="rId2" w:history="1">
            <w:r w:rsidR="00EF4AA4" w:rsidRPr="00EF4AA4">
              <w:rPr>
                <w:color w:val="FF0000"/>
                <w:sz w:val="16"/>
                <w:szCs w:val="16"/>
                <w:lang w:val="it-IT"/>
              </w:rPr>
              <w:t>http://acp.provincia.bz.it/</w:t>
            </w:r>
          </w:hyperlink>
        </w:p>
        <w:p w14:paraId="06B3904D" w14:textId="76601F62" w:rsidR="00EF4AA4" w:rsidRPr="00EF4AA4" w:rsidRDefault="00EF4AA4" w:rsidP="00EF4AA4">
          <w:pPr>
            <w:spacing w:line="180" w:lineRule="exact"/>
            <w:rPr>
              <w:color w:val="FF0000"/>
              <w:sz w:val="16"/>
              <w:lang w:val="it-IT"/>
            </w:rPr>
          </w:pPr>
          <w:r w:rsidRPr="00EF4AA4">
            <w:rPr>
              <w:color w:val="FF0000"/>
              <w:sz w:val="16"/>
              <w:lang w:val="it-IT"/>
            </w:rPr>
            <w:t>aov-acp.</w:t>
          </w:r>
          <w:r w:rsidR="00E11CB1">
            <w:rPr>
              <w:color w:val="FF0000"/>
              <w:sz w:val="16"/>
              <w:lang w:val="it-IT"/>
            </w:rPr>
            <w:t>arch-ing</w:t>
          </w:r>
          <w:r w:rsidRPr="00EF4AA4">
            <w:rPr>
              <w:color w:val="FF0000"/>
              <w:sz w:val="16"/>
              <w:lang w:val="it-IT"/>
            </w:rPr>
            <w:t>@pec.prov.bz.it</w:t>
          </w:r>
        </w:p>
        <w:p w14:paraId="31B37BB1" w14:textId="55C5948F" w:rsidR="00EF4AA4" w:rsidRPr="00EF4AA4" w:rsidRDefault="00EF4AA4" w:rsidP="00EF4AA4">
          <w:pPr>
            <w:spacing w:line="180" w:lineRule="exact"/>
            <w:rPr>
              <w:color w:val="FF0000"/>
              <w:sz w:val="16"/>
              <w:lang w:val="it-IT"/>
            </w:rPr>
          </w:pPr>
          <w:r w:rsidRPr="00EF4AA4">
            <w:rPr>
              <w:color w:val="FF0000"/>
              <w:sz w:val="16"/>
              <w:lang w:val="it-IT"/>
            </w:rPr>
            <w:t>acp</w:t>
          </w:r>
          <w:r w:rsidR="00E11CB1">
            <w:rPr>
              <w:color w:val="FF0000"/>
              <w:sz w:val="16"/>
              <w:lang w:val="it-IT"/>
            </w:rPr>
            <w:t>.arch-ing</w:t>
          </w:r>
          <w:r w:rsidRPr="00EF4AA4">
            <w:rPr>
              <w:color w:val="FF0000"/>
              <w:sz w:val="16"/>
              <w:lang w:val="it-IT"/>
            </w:rPr>
            <w:t>@provincia.bz.it</w:t>
          </w:r>
        </w:p>
        <w:p w14:paraId="4D9D0519" w14:textId="77777777" w:rsidR="00EF4AA4" w:rsidRPr="00FB2870" w:rsidRDefault="00EF4AA4" w:rsidP="00EF4AA4">
          <w:pPr>
            <w:spacing w:line="180" w:lineRule="exact"/>
            <w:rPr>
              <w:color w:val="FF0000"/>
              <w:sz w:val="16"/>
              <w:lang w:val="it-IT"/>
            </w:rPr>
          </w:pPr>
          <w:r w:rsidRPr="00FB2870">
            <w:rPr>
              <w:color w:val="FF0000"/>
              <w:sz w:val="16"/>
              <w:lang w:val="it-IT"/>
            </w:rPr>
            <w:t>Codice fiscale/Partita Iva 94116410211</w:t>
          </w:r>
        </w:p>
      </w:tc>
    </w:tr>
  </w:tbl>
  <w:p w14:paraId="2F43F05F" w14:textId="77777777" w:rsidR="00465C68" w:rsidRPr="00E11CB1" w:rsidRDefault="00465C68" w:rsidP="004E2770">
    <w:pPr>
      <w:pStyle w:val="Pidipagina"/>
      <w:rPr>
        <w:sz w:val="4"/>
        <w:szCs w:val="4"/>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F020" w14:textId="77777777" w:rsidR="00465C68" w:rsidRDefault="00465C68" w:rsidP="00092646">
      <w:r>
        <w:separator/>
      </w:r>
    </w:p>
  </w:footnote>
  <w:footnote w:type="continuationSeparator" w:id="0">
    <w:p w14:paraId="63BA92F8" w14:textId="77777777" w:rsidR="00465C68" w:rsidRDefault="00465C68"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65C68" w:rsidRPr="001D6392" w14:paraId="4E1812AC" w14:textId="77777777">
      <w:trPr>
        <w:cantSplit/>
        <w:trHeight w:hRule="exact" w:val="460"/>
      </w:trPr>
      <w:tc>
        <w:tcPr>
          <w:tcW w:w="5245" w:type="dxa"/>
        </w:tcPr>
        <w:p w14:paraId="330203F2" w14:textId="77777777" w:rsidR="00465C68" w:rsidRPr="00F31ADB" w:rsidRDefault="00465C68">
          <w:pPr>
            <w:snapToGrid w:val="0"/>
            <w:spacing w:before="220" w:after="60"/>
            <w:jc w:val="right"/>
            <w:rPr>
              <w:color w:val="FF0000"/>
              <w:spacing w:val="2"/>
              <w:sz w:val="15"/>
              <w:szCs w:val="15"/>
            </w:rPr>
          </w:pPr>
          <w:r w:rsidRPr="00F31ADB">
            <w:rPr>
              <w:color w:val="FF0000"/>
              <w:spacing w:val="2"/>
              <w:sz w:val="15"/>
              <w:szCs w:val="15"/>
            </w:rPr>
            <w:t>AUTONOME PROVINZ BOZEN - SÜDTIROL</w:t>
          </w:r>
        </w:p>
      </w:tc>
      <w:tc>
        <w:tcPr>
          <w:tcW w:w="851" w:type="dxa"/>
          <w:vMerge w:val="restart"/>
        </w:tcPr>
        <w:p w14:paraId="6F5E1727" w14:textId="77777777" w:rsidR="00465C68" w:rsidRPr="00F31ADB" w:rsidRDefault="00465C68">
          <w:pPr>
            <w:snapToGrid w:val="0"/>
            <w:jc w:val="center"/>
            <w:rPr>
              <w:color w:val="FF0000"/>
              <w:spacing w:val="-2"/>
              <w:sz w:val="15"/>
              <w:szCs w:val="15"/>
              <w:lang w:val="it-IT"/>
            </w:rPr>
          </w:pPr>
          <w:r w:rsidRPr="00F31ADB">
            <w:rPr>
              <w:noProof/>
              <w:color w:val="FF0000"/>
              <w:lang w:val="it-IT" w:eastAsia="it-IT"/>
            </w:rPr>
            <w:drawing>
              <wp:inline distT="0" distB="0" distL="0" distR="0" wp14:anchorId="0A438AB9" wp14:editId="5C2D805F">
                <wp:extent cx="285750" cy="3619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7AB34DF" w14:textId="77777777" w:rsidR="00465C68" w:rsidRPr="00F31ADB" w:rsidRDefault="00465C68">
          <w:pPr>
            <w:pStyle w:val="Intestazione"/>
            <w:tabs>
              <w:tab w:val="clear" w:pos="4536"/>
              <w:tab w:val="clear" w:pos="9072"/>
            </w:tabs>
            <w:snapToGrid w:val="0"/>
            <w:spacing w:before="220" w:after="60"/>
            <w:rPr>
              <w:color w:val="FF0000"/>
              <w:spacing w:val="-2"/>
              <w:sz w:val="15"/>
              <w:szCs w:val="15"/>
              <w:lang w:val="it-IT"/>
            </w:rPr>
          </w:pPr>
          <w:r w:rsidRPr="00F31ADB">
            <w:rPr>
              <w:color w:val="FF0000"/>
              <w:spacing w:val="-2"/>
              <w:sz w:val="15"/>
              <w:szCs w:val="15"/>
              <w:lang w:val="it-IT"/>
            </w:rPr>
            <w:t>PROVINCIA AUTONOMA DI BOLZANO - ALTO ADIGE</w:t>
          </w:r>
        </w:p>
      </w:tc>
    </w:tr>
    <w:tr w:rsidR="00465C68" w14:paraId="68C45973" w14:textId="77777777">
      <w:trPr>
        <w:cantSplit/>
      </w:trPr>
      <w:tc>
        <w:tcPr>
          <w:tcW w:w="5245" w:type="dxa"/>
          <w:tcBorders>
            <w:top w:val="single" w:sz="2" w:space="0" w:color="000000"/>
          </w:tcBorders>
        </w:tcPr>
        <w:p w14:paraId="0C912B27" w14:textId="77777777" w:rsidR="00465C68" w:rsidRPr="00DB3CD3" w:rsidRDefault="00465C68">
          <w:pPr>
            <w:snapToGrid w:val="0"/>
            <w:spacing w:before="80" w:line="180" w:lineRule="exact"/>
            <w:jc w:val="right"/>
            <w:rPr>
              <w:sz w:val="16"/>
              <w:szCs w:val="16"/>
              <w:lang w:val="it-IT"/>
            </w:rPr>
          </w:pPr>
        </w:p>
      </w:tc>
      <w:tc>
        <w:tcPr>
          <w:tcW w:w="851" w:type="dxa"/>
          <w:vMerge/>
        </w:tcPr>
        <w:p w14:paraId="38312267" w14:textId="77777777" w:rsidR="00465C68" w:rsidRPr="00DB3CD3" w:rsidRDefault="00465C68">
          <w:pPr>
            <w:rPr>
              <w:lang w:val="it-IT"/>
            </w:rPr>
          </w:pPr>
        </w:p>
      </w:tc>
      <w:tc>
        <w:tcPr>
          <w:tcW w:w="5245" w:type="dxa"/>
          <w:tcBorders>
            <w:top w:val="single" w:sz="2" w:space="0" w:color="000000"/>
          </w:tcBorders>
        </w:tcPr>
        <w:p w14:paraId="50019BD7" w14:textId="0149E627" w:rsidR="00465C68" w:rsidRPr="00DB3CD3" w:rsidRDefault="00465C68">
          <w:pPr>
            <w:snapToGrid w:val="0"/>
            <w:spacing w:before="80" w:line="180" w:lineRule="exact"/>
            <w:ind w:right="856"/>
            <w:jc w:val="right"/>
          </w:pPr>
          <w:proofErr w:type="spellStart"/>
          <w:r w:rsidRPr="00DB3CD3">
            <w:rPr>
              <w:rStyle w:val="Numeropagina"/>
              <w:rFonts w:cs="Arial"/>
              <w:sz w:val="16"/>
              <w:szCs w:val="16"/>
            </w:rPr>
            <w:t>Seite</w:t>
          </w:r>
          <w:proofErr w:type="spellEnd"/>
          <w:r w:rsidRPr="00DB3CD3">
            <w:rPr>
              <w:rStyle w:val="Numeropagina"/>
              <w:rFonts w:cs="Arial"/>
              <w:sz w:val="16"/>
              <w:szCs w:val="16"/>
            </w:rPr>
            <w:t xml:space="preserve"> </w:t>
          </w:r>
          <w:r w:rsidRPr="00DB3CD3">
            <w:rPr>
              <w:rStyle w:val="Numeropagina"/>
              <w:rFonts w:cs="Arial"/>
              <w:sz w:val="16"/>
              <w:szCs w:val="16"/>
            </w:rPr>
            <w:fldChar w:fldCharType="begin"/>
          </w:r>
          <w:r w:rsidRPr="00DB3CD3">
            <w:rPr>
              <w:rStyle w:val="Numeropagina"/>
              <w:rFonts w:cs="Arial"/>
              <w:sz w:val="16"/>
              <w:szCs w:val="16"/>
            </w:rPr>
            <w:instrText xml:space="preserve"> PAGE </w:instrText>
          </w:r>
          <w:r w:rsidRPr="00DB3CD3">
            <w:rPr>
              <w:rStyle w:val="Numeropagina"/>
              <w:rFonts w:cs="Arial"/>
              <w:sz w:val="16"/>
              <w:szCs w:val="16"/>
            </w:rPr>
            <w:fldChar w:fldCharType="separate"/>
          </w:r>
          <w:r w:rsidR="00791493">
            <w:rPr>
              <w:rStyle w:val="Numeropagina"/>
              <w:rFonts w:cs="Arial"/>
              <w:noProof/>
              <w:sz w:val="16"/>
              <w:szCs w:val="16"/>
            </w:rPr>
            <w:t>5</w:t>
          </w:r>
          <w:r w:rsidRPr="00DB3CD3">
            <w:rPr>
              <w:rStyle w:val="Numeropagina"/>
              <w:rFonts w:cs="Arial"/>
              <w:sz w:val="16"/>
              <w:szCs w:val="16"/>
            </w:rPr>
            <w:fldChar w:fldCharType="end"/>
          </w:r>
        </w:p>
      </w:tc>
    </w:tr>
  </w:tbl>
  <w:p w14:paraId="4FA88285" w14:textId="77777777" w:rsidR="00465C68" w:rsidRDefault="00465C68">
    <w:pPr>
      <w:pStyle w:val="Intestazione"/>
      <w:tabs>
        <w:tab w:val="clear" w:pos="4536"/>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406B2F" w:rsidRPr="001D6392" w14:paraId="013028D7" w14:textId="77777777" w:rsidTr="00751340">
      <w:trPr>
        <w:cantSplit/>
        <w:trHeight w:hRule="exact" w:val="460"/>
      </w:trPr>
      <w:tc>
        <w:tcPr>
          <w:tcW w:w="4990" w:type="dxa"/>
        </w:tcPr>
        <w:p w14:paraId="20E54A67" w14:textId="61255F22" w:rsidR="00406B2F" w:rsidRPr="00F31ADB" w:rsidRDefault="00406B2F" w:rsidP="00406B2F">
          <w:pPr>
            <w:pStyle w:val="NameNachname"/>
            <w:snapToGrid w:val="0"/>
            <w:spacing w:before="200" w:after="40" w:line="100" w:lineRule="atLeast"/>
            <w:rPr>
              <w:color w:val="FF0000"/>
              <w:spacing w:val="2"/>
            </w:rPr>
          </w:pPr>
          <w:r w:rsidRPr="009D017C">
            <w:rPr>
              <w:color w:val="FF0000"/>
              <w:spacing w:val="2"/>
            </w:rPr>
            <w:t>AUTONOME PROVINZ BOZEN - SÜDTIROL</w:t>
          </w:r>
        </w:p>
      </w:tc>
      <w:tc>
        <w:tcPr>
          <w:tcW w:w="1361" w:type="dxa"/>
          <w:vMerge w:val="restart"/>
        </w:tcPr>
        <w:p w14:paraId="1764106F" w14:textId="5DD0D2FE" w:rsidR="00406B2F" w:rsidRPr="00F31ADB" w:rsidRDefault="00406B2F" w:rsidP="00406B2F">
          <w:pPr>
            <w:snapToGrid w:val="0"/>
            <w:jc w:val="center"/>
            <w:rPr>
              <w:color w:val="FF0000"/>
              <w:spacing w:val="-2"/>
              <w:lang w:val="it-IT"/>
            </w:rPr>
          </w:pPr>
          <w:r w:rsidRPr="009D017C">
            <w:rPr>
              <w:noProof/>
              <w:color w:val="FF0000"/>
              <w:lang w:val="it-IT" w:eastAsia="it-IT"/>
            </w:rPr>
            <w:drawing>
              <wp:inline distT="0" distB="0" distL="0" distR="0" wp14:anchorId="2F3B3084" wp14:editId="0CC1146B">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74D742F2" w14:textId="34A3DE6F" w:rsidR="00406B2F" w:rsidRPr="00F31ADB" w:rsidRDefault="00406B2F" w:rsidP="00406B2F">
          <w:pPr>
            <w:pStyle w:val="Intestazione"/>
            <w:tabs>
              <w:tab w:val="clear" w:pos="4536"/>
              <w:tab w:val="clear" w:pos="9072"/>
            </w:tabs>
            <w:snapToGrid w:val="0"/>
            <w:spacing w:before="200" w:after="40"/>
            <w:rPr>
              <w:color w:val="FF0000"/>
              <w:spacing w:val="-2"/>
              <w:lang w:val="it-IT"/>
            </w:rPr>
          </w:pPr>
          <w:r w:rsidRPr="009D017C">
            <w:rPr>
              <w:color w:val="FF0000"/>
              <w:spacing w:val="-2"/>
              <w:lang w:val="it-IT"/>
            </w:rPr>
            <w:t>PROVINCIA AUTONOMA DI BOLZANO - ALTO ADIGE</w:t>
          </w:r>
        </w:p>
      </w:tc>
    </w:tr>
    <w:tr w:rsidR="00406B2F" w:rsidRPr="001D6392" w14:paraId="156B7733" w14:textId="77777777" w:rsidTr="00F070A8">
      <w:trPr>
        <w:cantSplit/>
        <w:trHeight w:hRule="exact" w:val="1247"/>
      </w:trPr>
      <w:tc>
        <w:tcPr>
          <w:tcW w:w="4990" w:type="dxa"/>
          <w:tcBorders>
            <w:top w:val="single" w:sz="2" w:space="0" w:color="000000"/>
          </w:tcBorders>
        </w:tcPr>
        <w:p w14:paraId="0D9923AA" w14:textId="736EE09A" w:rsidR="00406B2F" w:rsidRPr="009D017C" w:rsidRDefault="00406B2F" w:rsidP="00406B2F">
          <w:pPr>
            <w:spacing w:before="70" w:line="200" w:lineRule="exact"/>
            <w:jc w:val="right"/>
            <w:rPr>
              <w:b/>
              <w:color w:val="FF0000"/>
              <w:sz w:val="18"/>
              <w:lang w:val="de-DE"/>
            </w:rPr>
          </w:pPr>
          <w:r w:rsidRPr="009D017C">
            <w:rPr>
              <w:b/>
              <w:color w:val="FF0000"/>
              <w:sz w:val="18"/>
              <w:lang w:val="de-DE"/>
            </w:rPr>
            <w:t xml:space="preserve">Agentur für öffentliche </w:t>
          </w:r>
          <w:r w:rsidR="00E11CB1">
            <w:rPr>
              <w:b/>
              <w:color w:val="FF0000"/>
              <w:sz w:val="18"/>
              <w:lang w:val="de-DE"/>
            </w:rPr>
            <w:t>Verträge - AOV</w:t>
          </w:r>
        </w:p>
        <w:p w14:paraId="6CFD5DFD" w14:textId="46F9F458" w:rsidR="00406B2F" w:rsidRPr="00F31ADB" w:rsidRDefault="00406B2F" w:rsidP="00406B2F">
          <w:pPr>
            <w:spacing w:before="60" w:line="200" w:lineRule="exact"/>
            <w:jc w:val="right"/>
            <w:rPr>
              <w:b/>
              <w:bCs/>
              <w:color w:val="FF0000"/>
              <w:sz w:val="18"/>
              <w:szCs w:val="18"/>
              <w:lang w:val="de-DE"/>
            </w:rPr>
          </w:pPr>
          <w:r w:rsidRPr="00F64327">
            <w:rPr>
              <w:color w:val="FF0000"/>
              <w:sz w:val="18"/>
              <w:lang w:val="de-DE"/>
            </w:rPr>
            <w:t>EVS AI - Einheitliche Vergabestelle Architektur- und Ingenieurwesen</w:t>
          </w:r>
        </w:p>
      </w:tc>
      <w:tc>
        <w:tcPr>
          <w:tcW w:w="1361" w:type="dxa"/>
          <w:vMerge/>
        </w:tcPr>
        <w:p w14:paraId="4F0BB6DC" w14:textId="77777777" w:rsidR="00406B2F" w:rsidRPr="00F31ADB" w:rsidRDefault="00406B2F" w:rsidP="00406B2F">
          <w:pPr>
            <w:rPr>
              <w:color w:val="FF0000"/>
              <w:lang w:val="de-DE"/>
            </w:rPr>
          </w:pPr>
        </w:p>
      </w:tc>
      <w:tc>
        <w:tcPr>
          <w:tcW w:w="4990" w:type="dxa"/>
          <w:tcBorders>
            <w:top w:val="single" w:sz="2" w:space="0" w:color="000000"/>
          </w:tcBorders>
        </w:tcPr>
        <w:p w14:paraId="1D0DF483" w14:textId="6B653445" w:rsidR="00E11CB1" w:rsidRDefault="00406B2F" w:rsidP="00E11CB1">
          <w:pPr>
            <w:spacing w:before="70" w:line="200" w:lineRule="exact"/>
            <w:rPr>
              <w:b/>
              <w:color w:val="FF0000"/>
              <w:sz w:val="18"/>
              <w:lang w:val="it-IT"/>
            </w:rPr>
          </w:pPr>
          <w:r w:rsidRPr="009D017C">
            <w:rPr>
              <w:b/>
              <w:color w:val="FF0000"/>
              <w:sz w:val="18"/>
              <w:lang w:val="it-IT"/>
            </w:rPr>
            <w:t xml:space="preserve">Agenzia per i contratti pubblici </w:t>
          </w:r>
          <w:r w:rsidR="00E11CB1">
            <w:rPr>
              <w:b/>
              <w:color w:val="FF0000"/>
              <w:sz w:val="18"/>
              <w:lang w:val="it-IT"/>
            </w:rPr>
            <w:t>– ACP</w:t>
          </w:r>
        </w:p>
        <w:p w14:paraId="46A7260C" w14:textId="366D6023" w:rsidR="00406B2F" w:rsidRPr="00F31ADB" w:rsidRDefault="00406B2F" w:rsidP="00E11CB1">
          <w:pPr>
            <w:spacing w:before="70" w:line="200" w:lineRule="exact"/>
            <w:rPr>
              <w:color w:val="FF0000"/>
              <w:sz w:val="18"/>
              <w:szCs w:val="18"/>
              <w:lang w:val="it-IT"/>
            </w:rPr>
          </w:pPr>
          <w:r w:rsidRPr="00A161B0">
            <w:rPr>
              <w:color w:val="FF0000"/>
              <w:sz w:val="18"/>
              <w:lang w:val="it-IT"/>
            </w:rPr>
            <w:t>SUA SAI - Stazione Unica Appaltante Servizi di architettura e ingegneria</w:t>
          </w:r>
        </w:p>
      </w:tc>
    </w:tr>
  </w:tbl>
  <w:p w14:paraId="56C89506" w14:textId="77777777" w:rsidR="00465C68" w:rsidRPr="00DE6A7A" w:rsidRDefault="00465C68">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6330C94"/>
    <w:multiLevelType w:val="hybridMultilevel"/>
    <w:tmpl w:val="D4D80DC2"/>
    <w:lvl w:ilvl="0" w:tplc="5D5876A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7B1356"/>
    <w:multiLevelType w:val="hybridMultilevel"/>
    <w:tmpl w:val="CFFA27BC"/>
    <w:lvl w:ilvl="0" w:tplc="C33428D0">
      <w:start w:val="1"/>
      <w:numFmt w:val="upperLetter"/>
      <w:lvlText w:val="%1."/>
      <w:lvlJc w:val="righ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7"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 w15:restartNumberingAfterBreak="0">
    <w:nsid w:val="11D7080B"/>
    <w:multiLevelType w:val="hybridMultilevel"/>
    <w:tmpl w:val="DC9ABC30"/>
    <w:lvl w:ilvl="0" w:tplc="1D48945E">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5D82A72"/>
    <w:multiLevelType w:val="hybridMultilevel"/>
    <w:tmpl w:val="644E927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5C0113"/>
    <w:multiLevelType w:val="hybridMultilevel"/>
    <w:tmpl w:val="5BD0922C"/>
    <w:lvl w:ilvl="0" w:tplc="9ED4C4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76A64DB"/>
    <w:multiLevelType w:val="hybridMultilevel"/>
    <w:tmpl w:val="6358B0F4"/>
    <w:lvl w:ilvl="0" w:tplc="D15C381C">
      <w:start w:val="1"/>
      <w:numFmt w:val="decimal"/>
      <w:lvlText w:val="%1)"/>
      <w:lvlJc w:val="left"/>
      <w:pPr>
        <w:tabs>
          <w:tab w:val="num" w:pos="720"/>
        </w:tabs>
        <w:ind w:left="720" w:hanging="360"/>
      </w:pPr>
      <w:rPr>
        <w:b/>
        <w:strike w:val="0"/>
      </w:rPr>
    </w:lvl>
    <w:lvl w:ilvl="1" w:tplc="2BD86A90">
      <w:start w:val="1"/>
      <w:numFmt w:val="lowerLetter"/>
      <w:lvlText w:val="%2."/>
      <w:lvlJc w:val="left"/>
      <w:pPr>
        <w:tabs>
          <w:tab w:val="num" w:pos="1440"/>
        </w:tabs>
        <w:ind w:left="1440" w:hanging="360"/>
      </w:pPr>
      <w:rPr>
        <w:b w:val="0"/>
        <w:strike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0A04702"/>
    <w:multiLevelType w:val="hybridMultilevel"/>
    <w:tmpl w:val="08D893E4"/>
    <w:lvl w:ilvl="0" w:tplc="04070011">
      <w:start w:val="1"/>
      <w:numFmt w:val="decimal"/>
      <w:lvlText w:val="%1)"/>
      <w:lvlJc w:val="left"/>
      <w:pPr>
        <w:ind w:left="218" w:hanging="360"/>
      </w:pPr>
      <w:rPr>
        <w:rFonts w:hint="default"/>
        <w:sz w:val="16"/>
        <w:szCs w:val="16"/>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4" w15:restartNumberingAfterBreak="0">
    <w:nsid w:val="21A604C1"/>
    <w:multiLevelType w:val="hybridMultilevel"/>
    <w:tmpl w:val="10EA56D4"/>
    <w:lvl w:ilvl="0" w:tplc="04070001">
      <w:start w:val="1"/>
      <w:numFmt w:val="bullet"/>
      <w:lvlText w:val=""/>
      <w:lvlJc w:val="left"/>
      <w:pPr>
        <w:tabs>
          <w:tab w:val="num" w:pos="1047"/>
        </w:tabs>
        <w:ind w:left="1047" w:hanging="360"/>
      </w:pPr>
      <w:rPr>
        <w:rFonts w:ascii="Symbol" w:hAnsi="Symbol" w:hint="default"/>
      </w:rPr>
    </w:lvl>
    <w:lvl w:ilvl="1" w:tplc="04070003" w:tentative="1">
      <w:start w:val="1"/>
      <w:numFmt w:val="bullet"/>
      <w:lvlText w:val="o"/>
      <w:lvlJc w:val="left"/>
      <w:pPr>
        <w:tabs>
          <w:tab w:val="num" w:pos="1767"/>
        </w:tabs>
        <w:ind w:left="1767" w:hanging="360"/>
      </w:pPr>
      <w:rPr>
        <w:rFonts w:ascii="Courier New" w:hAnsi="Courier New" w:cs="Courier New" w:hint="default"/>
      </w:rPr>
    </w:lvl>
    <w:lvl w:ilvl="2" w:tplc="04070005" w:tentative="1">
      <w:start w:val="1"/>
      <w:numFmt w:val="bullet"/>
      <w:lvlText w:val=""/>
      <w:lvlJc w:val="left"/>
      <w:pPr>
        <w:tabs>
          <w:tab w:val="num" w:pos="2487"/>
        </w:tabs>
        <w:ind w:left="2487" w:hanging="360"/>
      </w:pPr>
      <w:rPr>
        <w:rFonts w:ascii="Wingdings" w:hAnsi="Wingdings" w:hint="default"/>
      </w:rPr>
    </w:lvl>
    <w:lvl w:ilvl="3" w:tplc="04070001" w:tentative="1">
      <w:start w:val="1"/>
      <w:numFmt w:val="bullet"/>
      <w:lvlText w:val=""/>
      <w:lvlJc w:val="left"/>
      <w:pPr>
        <w:tabs>
          <w:tab w:val="num" w:pos="3207"/>
        </w:tabs>
        <w:ind w:left="3207" w:hanging="360"/>
      </w:pPr>
      <w:rPr>
        <w:rFonts w:ascii="Symbol" w:hAnsi="Symbol" w:hint="default"/>
      </w:rPr>
    </w:lvl>
    <w:lvl w:ilvl="4" w:tplc="04070003" w:tentative="1">
      <w:start w:val="1"/>
      <w:numFmt w:val="bullet"/>
      <w:lvlText w:val="o"/>
      <w:lvlJc w:val="left"/>
      <w:pPr>
        <w:tabs>
          <w:tab w:val="num" w:pos="3927"/>
        </w:tabs>
        <w:ind w:left="3927" w:hanging="360"/>
      </w:pPr>
      <w:rPr>
        <w:rFonts w:ascii="Courier New" w:hAnsi="Courier New" w:cs="Courier New" w:hint="default"/>
      </w:rPr>
    </w:lvl>
    <w:lvl w:ilvl="5" w:tplc="04070005" w:tentative="1">
      <w:start w:val="1"/>
      <w:numFmt w:val="bullet"/>
      <w:lvlText w:val=""/>
      <w:lvlJc w:val="left"/>
      <w:pPr>
        <w:tabs>
          <w:tab w:val="num" w:pos="4647"/>
        </w:tabs>
        <w:ind w:left="4647" w:hanging="360"/>
      </w:pPr>
      <w:rPr>
        <w:rFonts w:ascii="Wingdings" w:hAnsi="Wingdings" w:hint="default"/>
      </w:rPr>
    </w:lvl>
    <w:lvl w:ilvl="6" w:tplc="04070001" w:tentative="1">
      <w:start w:val="1"/>
      <w:numFmt w:val="bullet"/>
      <w:lvlText w:val=""/>
      <w:lvlJc w:val="left"/>
      <w:pPr>
        <w:tabs>
          <w:tab w:val="num" w:pos="5367"/>
        </w:tabs>
        <w:ind w:left="5367" w:hanging="360"/>
      </w:pPr>
      <w:rPr>
        <w:rFonts w:ascii="Symbol" w:hAnsi="Symbol" w:hint="default"/>
      </w:rPr>
    </w:lvl>
    <w:lvl w:ilvl="7" w:tplc="04070003" w:tentative="1">
      <w:start w:val="1"/>
      <w:numFmt w:val="bullet"/>
      <w:lvlText w:val="o"/>
      <w:lvlJc w:val="left"/>
      <w:pPr>
        <w:tabs>
          <w:tab w:val="num" w:pos="6087"/>
        </w:tabs>
        <w:ind w:left="6087" w:hanging="360"/>
      </w:pPr>
      <w:rPr>
        <w:rFonts w:ascii="Courier New" w:hAnsi="Courier New" w:cs="Courier New" w:hint="default"/>
      </w:rPr>
    </w:lvl>
    <w:lvl w:ilvl="8" w:tplc="04070005" w:tentative="1">
      <w:start w:val="1"/>
      <w:numFmt w:val="bullet"/>
      <w:lvlText w:val=""/>
      <w:lvlJc w:val="left"/>
      <w:pPr>
        <w:tabs>
          <w:tab w:val="num" w:pos="6807"/>
        </w:tabs>
        <w:ind w:left="6807" w:hanging="360"/>
      </w:pPr>
      <w:rPr>
        <w:rFonts w:ascii="Wingdings" w:hAnsi="Wingdings" w:hint="default"/>
      </w:rPr>
    </w:lvl>
  </w:abstractNum>
  <w:abstractNum w:abstractNumId="15"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8DB05FF"/>
    <w:multiLevelType w:val="hybridMultilevel"/>
    <w:tmpl w:val="E2B87392"/>
    <w:lvl w:ilvl="0" w:tplc="3CE20EBC">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A1A73C1"/>
    <w:multiLevelType w:val="hybridMultilevel"/>
    <w:tmpl w:val="7D84BC56"/>
    <w:lvl w:ilvl="0" w:tplc="FD0C378A">
      <w:numFmt w:val="bullet"/>
      <w:lvlText w:val="-"/>
      <w:lvlJc w:val="left"/>
      <w:pPr>
        <w:tabs>
          <w:tab w:val="num" w:pos="720"/>
        </w:tabs>
        <w:ind w:left="720" w:hanging="360"/>
      </w:pPr>
      <w:rPr>
        <w:rFonts w:ascii="Arial" w:eastAsia="Times New Roman" w:hAnsi="Arial" w:cs="Arial" w:hint="default"/>
      </w:rPr>
    </w:lvl>
    <w:lvl w:ilvl="1" w:tplc="04070001">
      <w:start w:val="1"/>
      <w:numFmt w:val="bullet"/>
      <w:lvlText w:val=""/>
      <w:lvlJc w:val="left"/>
      <w:pPr>
        <w:tabs>
          <w:tab w:val="num" w:pos="928"/>
        </w:tabs>
        <w:ind w:left="928" w:hanging="360"/>
      </w:pPr>
      <w:rPr>
        <w:rFonts w:ascii="Symbol" w:hAnsi="Symbol" w:hint="default"/>
      </w:rPr>
    </w:lvl>
    <w:lvl w:ilvl="2" w:tplc="04070005">
      <w:start w:val="1"/>
      <w:numFmt w:val="bullet"/>
      <w:lvlText w:val=""/>
      <w:lvlJc w:val="left"/>
      <w:pPr>
        <w:tabs>
          <w:tab w:val="num" w:pos="1779"/>
        </w:tabs>
        <w:ind w:left="1779"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B631B"/>
    <w:multiLevelType w:val="hybridMultilevel"/>
    <w:tmpl w:val="E15C3FFE"/>
    <w:lvl w:ilvl="0" w:tplc="62803A5A">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A5C522D"/>
    <w:multiLevelType w:val="hybridMultilevel"/>
    <w:tmpl w:val="C900B886"/>
    <w:lvl w:ilvl="0" w:tplc="53BA9786">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1" w15:restartNumberingAfterBreak="0">
    <w:nsid w:val="2E785D71"/>
    <w:multiLevelType w:val="hybridMultilevel"/>
    <w:tmpl w:val="FD66BE2E"/>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2E88510A"/>
    <w:multiLevelType w:val="hybridMultilevel"/>
    <w:tmpl w:val="A1720F46"/>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3"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FB71669"/>
    <w:multiLevelType w:val="hybridMultilevel"/>
    <w:tmpl w:val="374E3466"/>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EB2F99"/>
    <w:multiLevelType w:val="hybridMultilevel"/>
    <w:tmpl w:val="295CF33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186652"/>
    <w:multiLevelType w:val="hybridMultilevel"/>
    <w:tmpl w:val="35AC99F6"/>
    <w:lvl w:ilvl="0" w:tplc="E5DE0FA8">
      <w:numFmt w:val="bullet"/>
      <w:lvlText w:val=""/>
      <w:lvlJc w:val="left"/>
      <w:pPr>
        <w:tabs>
          <w:tab w:val="num" w:pos="1070"/>
        </w:tabs>
        <w:ind w:left="1070" w:hanging="360"/>
      </w:pPr>
      <w:rPr>
        <w:rFonts w:ascii="Wingdings 2" w:eastAsia="Times New Roman" w:hAnsi="Wingdings 2" w:cs="Times New Roman" w:hint="default"/>
      </w:rPr>
    </w:lvl>
    <w:lvl w:ilvl="1" w:tplc="10E44A0A">
      <w:numFmt w:val="bullet"/>
      <w:lvlText w:val=""/>
      <w:lvlJc w:val="left"/>
      <w:pPr>
        <w:tabs>
          <w:tab w:val="num" w:pos="1790"/>
        </w:tabs>
        <w:ind w:left="1790" w:hanging="360"/>
      </w:pPr>
      <w:rPr>
        <w:rFonts w:ascii="Wingdings 2" w:eastAsia="Times New Roman" w:hAnsi="Wingdings 2" w:cs="Times New Roman"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cs="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cs="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28" w15:restartNumberingAfterBreak="0">
    <w:nsid w:val="43152CC8"/>
    <w:multiLevelType w:val="hybridMultilevel"/>
    <w:tmpl w:val="97309C1A"/>
    <w:lvl w:ilvl="0" w:tplc="104A335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4C854E93"/>
    <w:multiLevelType w:val="hybridMultilevel"/>
    <w:tmpl w:val="68B09D4A"/>
    <w:lvl w:ilvl="0" w:tplc="68D63F7A">
      <w:start w:val="1"/>
      <w:numFmt w:val="lowerLetter"/>
      <w:lvlText w:val="%1)"/>
      <w:lvlJc w:val="left"/>
      <w:pPr>
        <w:ind w:left="360" w:hanging="360"/>
      </w:pPr>
      <w:rPr>
        <w:b w:val="0"/>
        <w:caps w:val="0"/>
        <w:smallCaps w:val="0"/>
        <w:kern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AC77F3"/>
    <w:multiLevelType w:val="hybridMultilevel"/>
    <w:tmpl w:val="E31E7A4A"/>
    <w:lvl w:ilvl="0" w:tplc="FD0C378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52AB1EB0"/>
    <w:multiLevelType w:val="hybridMultilevel"/>
    <w:tmpl w:val="F49CC71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3F81A5D"/>
    <w:multiLevelType w:val="hybridMultilevel"/>
    <w:tmpl w:val="2A0C7816"/>
    <w:lvl w:ilvl="0" w:tplc="04070005">
      <w:start w:val="1"/>
      <w:numFmt w:val="bullet"/>
      <w:lvlText w:val=""/>
      <w:lvlJc w:val="left"/>
      <w:pPr>
        <w:tabs>
          <w:tab w:val="num" w:pos="1440"/>
        </w:tabs>
        <w:ind w:left="1440" w:hanging="36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4BC7BDB"/>
    <w:multiLevelType w:val="hybridMultilevel"/>
    <w:tmpl w:val="40648F5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6F24888"/>
    <w:multiLevelType w:val="hybridMultilevel"/>
    <w:tmpl w:val="8C088478"/>
    <w:lvl w:ilvl="0" w:tplc="C6D6B636">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58F6114F"/>
    <w:multiLevelType w:val="hybridMultilevel"/>
    <w:tmpl w:val="1E74C47C"/>
    <w:lvl w:ilvl="0" w:tplc="86889D38">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4A13C1C"/>
    <w:multiLevelType w:val="hybridMultilevel"/>
    <w:tmpl w:val="7BB2EB3C"/>
    <w:lvl w:ilvl="0" w:tplc="1F3212C4">
      <w:start w:val="1"/>
      <w:numFmt w:val="lowerLetter"/>
      <w:lvlText w:val="%1)"/>
      <w:lvlJc w:val="left"/>
      <w:pPr>
        <w:tabs>
          <w:tab w:val="num" w:pos="502"/>
        </w:tabs>
        <w:ind w:left="502" w:hanging="360"/>
      </w:pPr>
      <w:rPr>
        <w:rFonts w:hint="default"/>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40" w15:restartNumberingAfterBreak="0">
    <w:nsid w:val="66B91CFB"/>
    <w:multiLevelType w:val="hybridMultilevel"/>
    <w:tmpl w:val="D648472E"/>
    <w:lvl w:ilvl="0" w:tplc="AE7689B2">
      <w:start w:val="3"/>
      <w:numFmt w:val="bullet"/>
      <w:lvlText w:val="-"/>
      <w:lvlJc w:val="left"/>
      <w:pPr>
        <w:ind w:left="1617" w:hanging="360"/>
      </w:pPr>
      <w:rPr>
        <w:rFonts w:ascii="Arial" w:eastAsia="Calibri" w:hAnsi="Arial" w:cs="Arial" w:hint="default"/>
      </w:rPr>
    </w:lvl>
    <w:lvl w:ilvl="1" w:tplc="04070003" w:tentative="1">
      <w:start w:val="1"/>
      <w:numFmt w:val="bullet"/>
      <w:lvlText w:val="o"/>
      <w:lvlJc w:val="left"/>
      <w:pPr>
        <w:ind w:left="2337" w:hanging="360"/>
      </w:pPr>
      <w:rPr>
        <w:rFonts w:ascii="Courier New" w:hAnsi="Courier New" w:cs="Courier New" w:hint="default"/>
      </w:rPr>
    </w:lvl>
    <w:lvl w:ilvl="2" w:tplc="04070005" w:tentative="1">
      <w:start w:val="1"/>
      <w:numFmt w:val="bullet"/>
      <w:lvlText w:val=""/>
      <w:lvlJc w:val="left"/>
      <w:pPr>
        <w:ind w:left="3057" w:hanging="360"/>
      </w:pPr>
      <w:rPr>
        <w:rFonts w:ascii="Wingdings" w:hAnsi="Wingdings" w:hint="default"/>
      </w:rPr>
    </w:lvl>
    <w:lvl w:ilvl="3" w:tplc="04070001" w:tentative="1">
      <w:start w:val="1"/>
      <w:numFmt w:val="bullet"/>
      <w:lvlText w:val=""/>
      <w:lvlJc w:val="left"/>
      <w:pPr>
        <w:ind w:left="3777" w:hanging="360"/>
      </w:pPr>
      <w:rPr>
        <w:rFonts w:ascii="Symbol" w:hAnsi="Symbol" w:hint="default"/>
      </w:rPr>
    </w:lvl>
    <w:lvl w:ilvl="4" w:tplc="04070003" w:tentative="1">
      <w:start w:val="1"/>
      <w:numFmt w:val="bullet"/>
      <w:lvlText w:val="o"/>
      <w:lvlJc w:val="left"/>
      <w:pPr>
        <w:ind w:left="4497" w:hanging="360"/>
      </w:pPr>
      <w:rPr>
        <w:rFonts w:ascii="Courier New" w:hAnsi="Courier New" w:cs="Courier New" w:hint="default"/>
      </w:rPr>
    </w:lvl>
    <w:lvl w:ilvl="5" w:tplc="04070005" w:tentative="1">
      <w:start w:val="1"/>
      <w:numFmt w:val="bullet"/>
      <w:lvlText w:val=""/>
      <w:lvlJc w:val="left"/>
      <w:pPr>
        <w:ind w:left="5217" w:hanging="360"/>
      </w:pPr>
      <w:rPr>
        <w:rFonts w:ascii="Wingdings" w:hAnsi="Wingdings" w:hint="default"/>
      </w:rPr>
    </w:lvl>
    <w:lvl w:ilvl="6" w:tplc="04070001" w:tentative="1">
      <w:start w:val="1"/>
      <w:numFmt w:val="bullet"/>
      <w:lvlText w:val=""/>
      <w:lvlJc w:val="left"/>
      <w:pPr>
        <w:ind w:left="5937" w:hanging="360"/>
      </w:pPr>
      <w:rPr>
        <w:rFonts w:ascii="Symbol" w:hAnsi="Symbol" w:hint="default"/>
      </w:rPr>
    </w:lvl>
    <w:lvl w:ilvl="7" w:tplc="04070003" w:tentative="1">
      <w:start w:val="1"/>
      <w:numFmt w:val="bullet"/>
      <w:lvlText w:val="o"/>
      <w:lvlJc w:val="left"/>
      <w:pPr>
        <w:ind w:left="6657" w:hanging="360"/>
      </w:pPr>
      <w:rPr>
        <w:rFonts w:ascii="Courier New" w:hAnsi="Courier New" w:cs="Courier New" w:hint="default"/>
      </w:rPr>
    </w:lvl>
    <w:lvl w:ilvl="8" w:tplc="04070005" w:tentative="1">
      <w:start w:val="1"/>
      <w:numFmt w:val="bullet"/>
      <w:lvlText w:val=""/>
      <w:lvlJc w:val="left"/>
      <w:pPr>
        <w:ind w:left="7377" w:hanging="360"/>
      </w:pPr>
      <w:rPr>
        <w:rFonts w:ascii="Wingdings" w:hAnsi="Wingdings" w:hint="default"/>
      </w:rPr>
    </w:lvl>
  </w:abstractNum>
  <w:abstractNum w:abstractNumId="41"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15:restartNumberingAfterBreak="0">
    <w:nsid w:val="67D21DF1"/>
    <w:multiLevelType w:val="hybridMultilevel"/>
    <w:tmpl w:val="F6442090"/>
    <w:lvl w:ilvl="0" w:tplc="5A84FF98">
      <w:numFmt w:val="bullet"/>
      <w:lvlText w:val="-"/>
      <w:lvlJc w:val="left"/>
      <w:pPr>
        <w:ind w:left="512" w:hanging="360"/>
      </w:pPr>
      <w:rPr>
        <w:rFonts w:ascii="Arial" w:eastAsia="Times New Roman" w:hAnsi="Arial" w:cs="Arial" w:hint="default"/>
      </w:rPr>
    </w:lvl>
    <w:lvl w:ilvl="1" w:tplc="04070003" w:tentative="1">
      <w:start w:val="1"/>
      <w:numFmt w:val="bullet"/>
      <w:lvlText w:val="o"/>
      <w:lvlJc w:val="left"/>
      <w:pPr>
        <w:ind w:left="1232" w:hanging="360"/>
      </w:pPr>
      <w:rPr>
        <w:rFonts w:ascii="Courier New" w:hAnsi="Courier New" w:cs="Courier New" w:hint="default"/>
      </w:rPr>
    </w:lvl>
    <w:lvl w:ilvl="2" w:tplc="04070005" w:tentative="1">
      <w:start w:val="1"/>
      <w:numFmt w:val="bullet"/>
      <w:lvlText w:val=""/>
      <w:lvlJc w:val="left"/>
      <w:pPr>
        <w:ind w:left="1952" w:hanging="360"/>
      </w:pPr>
      <w:rPr>
        <w:rFonts w:ascii="Wingdings" w:hAnsi="Wingdings" w:hint="default"/>
      </w:rPr>
    </w:lvl>
    <w:lvl w:ilvl="3" w:tplc="04070001" w:tentative="1">
      <w:start w:val="1"/>
      <w:numFmt w:val="bullet"/>
      <w:lvlText w:val=""/>
      <w:lvlJc w:val="left"/>
      <w:pPr>
        <w:ind w:left="2672" w:hanging="360"/>
      </w:pPr>
      <w:rPr>
        <w:rFonts w:ascii="Symbol" w:hAnsi="Symbol" w:hint="default"/>
      </w:rPr>
    </w:lvl>
    <w:lvl w:ilvl="4" w:tplc="04070003" w:tentative="1">
      <w:start w:val="1"/>
      <w:numFmt w:val="bullet"/>
      <w:lvlText w:val="o"/>
      <w:lvlJc w:val="left"/>
      <w:pPr>
        <w:ind w:left="3392" w:hanging="360"/>
      </w:pPr>
      <w:rPr>
        <w:rFonts w:ascii="Courier New" w:hAnsi="Courier New" w:cs="Courier New" w:hint="default"/>
      </w:rPr>
    </w:lvl>
    <w:lvl w:ilvl="5" w:tplc="04070005" w:tentative="1">
      <w:start w:val="1"/>
      <w:numFmt w:val="bullet"/>
      <w:lvlText w:val=""/>
      <w:lvlJc w:val="left"/>
      <w:pPr>
        <w:ind w:left="4112" w:hanging="360"/>
      </w:pPr>
      <w:rPr>
        <w:rFonts w:ascii="Wingdings" w:hAnsi="Wingdings" w:hint="default"/>
      </w:rPr>
    </w:lvl>
    <w:lvl w:ilvl="6" w:tplc="04070001" w:tentative="1">
      <w:start w:val="1"/>
      <w:numFmt w:val="bullet"/>
      <w:lvlText w:val=""/>
      <w:lvlJc w:val="left"/>
      <w:pPr>
        <w:ind w:left="4832" w:hanging="360"/>
      </w:pPr>
      <w:rPr>
        <w:rFonts w:ascii="Symbol" w:hAnsi="Symbol" w:hint="default"/>
      </w:rPr>
    </w:lvl>
    <w:lvl w:ilvl="7" w:tplc="04070003" w:tentative="1">
      <w:start w:val="1"/>
      <w:numFmt w:val="bullet"/>
      <w:lvlText w:val="o"/>
      <w:lvlJc w:val="left"/>
      <w:pPr>
        <w:ind w:left="5552" w:hanging="360"/>
      </w:pPr>
      <w:rPr>
        <w:rFonts w:ascii="Courier New" w:hAnsi="Courier New" w:cs="Courier New" w:hint="default"/>
      </w:rPr>
    </w:lvl>
    <w:lvl w:ilvl="8" w:tplc="04070005" w:tentative="1">
      <w:start w:val="1"/>
      <w:numFmt w:val="bullet"/>
      <w:lvlText w:val=""/>
      <w:lvlJc w:val="left"/>
      <w:pPr>
        <w:ind w:left="6272" w:hanging="360"/>
      </w:pPr>
      <w:rPr>
        <w:rFonts w:ascii="Wingdings" w:hAnsi="Wingdings" w:hint="default"/>
      </w:rPr>
    </w:lvl>
  </w:abstractNum>
  <w:abstractNum w:abstractNumId="43" w15:restartNumberingAfterBreak="0">
    <w:nsid w:val="69E36537"/>
    <w:multiLevelType w:val="hybridMultilevel"/>
    <w:tmpl w:val="2BA6038E"/>
    <w:lvl w:ilvl="0" w:tplc="0407000F">
      <w:start w:val="1"/>
      <w:numFmt w:val="decimal"/>
      <w:lvlText w:val="%1."/>
      <w:lvlJc w:val="left"/>
      <w:pPr>
        <w:ind w:left="711" w:hanging="360"/>
      </w:p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44" w15:restartNumberingAfterBreak="0">
    <w:nsid w:val="6D9820FE"/>
    <w:multiLevelType w:val="hybridMultilevel"/>
    <w:tmpl w:val="363AA632"/>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6DAF12C1"/>
    <w:multiLevelType w:val="hybridMultilevel"/>
    <w:tmpl w:val="5C3CCC7E"/>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46"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FF55D2"/>
    <w:multiLevelType w:val="hybridMultilevel"/>
    <w:tmpl w:val="0AE43A7C"/>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8"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9"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num w:numId="1" w16cid:durableId="931622190">
    <w:abstractNumId w:val="0"/>
  </w:num>
  <w:num w:numId="2" w16cid:durableId="1740320220">
    <w:abstractNumId w:val="1"/>
  </w:num>
  <w:num w:numId="3" w16cid:durableId="1722090658">
    <w:abstractNumId w:val="2"/>
  </w:num>
  <w:num w:numId="4" w16cid:durableId="1671054392">
    <w:abstractNumId w:val="3"/>
  </w:num>
  <w:num w:numId="5" w16cid:durableId="730079722">
    <w:abstractNumId w:val="4"/>
  </w:num>
  <w:num w:numId="6" w16cid:durableId="427164569">
    <w:abstractNumId w:val="26"/>
  </w:num>
  <w:num w:numId="7" w16cid:durableId="767428539">
    <w:abstractNumId w:val="48"/>
  </w:num>
  <w:num w:numId="8" w16cid:durableId="925923998">
    <w:abstractNumId w:val="41"/>
  </w:num>
  <w:num w:numId="9" w16cid:durableId="741025052">
    <w:abstractNumId w:val="37"/>
  </w:num>
  <w:num w:numId="10" w16cid:durableId="819812249">
    <w:abstractNumId w:val="46"/>
  </w:num>
  <w:num w:numId="11" w16cid:durableId="397364413">
    <w:abstractNumId w:val="49"/>
  </w:num>
  <w:num w:numId="12" w16cid:durableId="29190126">
    <w:abstractNumId w:val="27"/>
  </w:num>
  <w:num w:numId="13" w16cid:durableId="1458642181">
    <w:abstractNumId w:val="30"/>
  </w:num>
  <w:num w:numId="14" w16cid:durableId="1441484451">
    <w:abstractNumId w:val="14"/>
  </w:num>
  <w:num w:numId="15" w16cid:durableId="899635237">
    <w:abstractNumId w:val="12"/>
  </w:num>
  <w:num w:numId="16" w16cid:durableId="45418984">
    <w:abstractNumId w:val="25"/>
  </w:num>
  <w:num w:numId="17" w16cid:durableId="581258823">
    <w:abstractNumId w:val="5"/>
  </w:num>
  <w:num w:numId="18" w16cid:durableId="17432725">
    <w:abstractNumId w:val="39"/>
  </w:num>
  <w:num w:numId="19" w16cid:durableId="10304229">
    <w:abstractNumId w:val="33"/>
  </w:num>
  <w:num w:numId="20" w16cid:durableId="1649164094">
    <w:abstractNumId w:val="17"/>
  </w:num>
  <w:num w:numId="21" w16cid:durableId="1019966891">
    <w:abstractNumId w:val="31"/>
  </w:num>
  <w:num w:numId="22" w16cid:durableId="527986566">
    <w:abstractNumId w:val="20"/>
  </w:num>
  <w:num w:numId="23" w16cid:durableId="961810174">
    <w:abstractNumId w:val="7"/>
  </w:num>
  <w:num w:numId="24" w16cid:durableId="520779685">
    <w:abstractNumId w:val="16"/>
  </w:num>
  <w:num w:numId="25" w16cid:durableId="1309557486">
    <w:abstractNumId w:val="9"/>
  </w:num>
  <w:num w:numId="26" w16cid:durableId="1834105221">
    <w:abstractNumId w:val="34"/>
  </w:num>
  <w:num w:numId="27" w16cid:durableId="1725712555">
    <w:abstractNumId w:val="43"/>
  </w:num>
  <w:num w:numId="28" w16cid:durableId="2088182783">
    <w:abstractNumId w:val="40"/>
  </w:num>
  <w:num w:numId="29" w16cid:durableId="954216344">
    <w:abstractNumId w:val="38"/>
  </w:num>
  <w:num w:numId="30" w16cid:durableId="329915950">
    <w:abstractNumId w:val="11"/>
  </w:num>
  <w:num w:numId="31" w16cid:durableId="104811742">
    <w:abstractNumId w:val="8"/>
  </w:num>
  <w:num w:numId="32" w16cid:durableId="496774290">
    <w:abstractNumId w:val="13"/>
  </w:num>
  <w:num w:numId="33" w16cid:durableId="320812647">
    <w:abstractNumId w:val="29"/>
  </w:num>
  <w:num w:numId="34" w16cid:durableId="1352294909">
    <w:abstractNumId w:val="24"/>
  </w:num>
  <w:num w:numId="35" w16cid:durableId="1693914906">
    <w:abstractNumId w:val="32"/>
  </w:num>
  <w:num w:numId="36" w16cid:durableId="2072187322">
    <w:abstractNumId w:val="36"/>
  </w:num>
  <w:num w:numId="37" w16cid:durableId="1238520237">
    <w:abstractNumId w:val="18"/>
  </w:num>
  <w:num w:numId="38" w16cid:durableId="421412908">
    <w:abstractNumId w:val="28"/>
  </w:num>
  <w:num w:numId="39" w16cid:durableId="528571417">
    <w:abstractNumId w:val="44"/>
  </w:num>
  <w:num w:numId="40" w16cid:durableId="13239325">
    <w:abstractNumId w:val="21"/>
  </w:num>
  <w:num w:numId="41" w16cid:durableId="48506606">
    <w:abstractNumId w:val="23"/>
  </w:num>
  <w:num w:numId="42" w16cid:durableId="1095436761">
    <w:abstractNumId w:val="15"/>
  </w:num>
  <w:num w:numId="43" w16cid:durableId="1830561217">
    <w:abstractNumId w:val="6"/>
  </w:num>
  <w:num w:numId="44" w16cid:durableId="388765654">
    <w:abstractNumId w:val="47"/>
  </w:num>
  <w:num w:numId="45" w16cid:durableId="594752277">
    <w:abstractNumId w:val="45"/>
  </w:num>
  <w:num w:numId="46" w16cid:durableId="1936092274">
    <w:abstractNumId w:val="22"/>
  </w:num>
  <w:num w:numId="47" w16cid:durableId="530387874">
    <w:abstractNumId w:val="19"/>
  </w:num>
  <w:num w:numId="48" w16cid:durableId="1698921144">
    <w:abstractNumId w:val="10"/>
  </w:num>
  <w:num w:numId="49" w16cid:durableId="38015909">
    <w:abstractNumId w:val="35"/>
  </w:num>
  <w:num w:numId="50" w16cid:durableId="132789923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3729"/>
  </w:hdrShapeDefaults>
  <w:footnotePr>
    <w:pos w:val="beneathText"/>
    <w:footnote w:id="-1"/>
    <w:footnote w:id="0"/>
  </w:footnotePr>
  <w:endnotePr>
    <w:pos w:val="sectEnd"/>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EA"/>
    <w:rsid w:val="00002912"/>
    <w:rsid w:val="00010496"/>
    <w:rsid w:val="0001408C"/>
    <w:rsid w:val="00015A62"/>
    <w:rsid w:val="00021B94"/>
    <w:rsid w:val="00024245"/>
    <w:rsid w:val="00024839"/>
    <w:rsid w:val="00025E95"/>
    <w:rsid w:val="0003391C"/>
    <w:rsid w:val="000356D5"/>
    <w:rsid w:val="00045623"/>
    <w:rsid w:val="00047EC7"/>
    <w:rsid w:val="00050966"/>
    <w:rsid w:val="00052BFD"/>
    <w:rsid w:val="00054EA1"/>
    <w:rsid w:val="00056AA5"/>
    <w:rsid w:val="000665AA"/>
    <w:rsid w:val="00066BBC"/>
    <w:rsid w:val="00066E12"/>
    <w:rsid w:val="00075D64"/>
    <w:rsid w:val="00092646"/>
    <w:rsid w:val="00097BB2"/>
    <w:rsid w:val="000A4AC4"/>
    <w:rsid w:val="000A4CF7"/>
    <w:rsid w:val="000A6FBB"/>
    <w:rsid w:val="000A7845"/>
    <w:rsid w:val="000B0214"/>
    <w:rsid w:val="000B1ADB"/>
    <w:rsid w:val="000B6B74"/>
    <w:rsid w:val="000D0B16"/>
    <w:rsid w:val="000E1880"/>
    <w:rsid w:val="000E1D97"/>
    <w:rsid w:val="000E3E1E"/>
    <w:rsid w:val="000F1B88"/>
    <w:rsid w:val="000F42F8"/>
    <w:rsid w:val="000F6BCC"/>
    <w:rsid w:val="0010205F"/>
    <w:rsid w:val="0010721B"/>
    <w:rsid w:val="00107A2A"/>
    <w:rsid w:val="00110C1F"/>
    <w:rsid w:val="001123AF"/>
    <w:rsid w:val="00112F3D"/>
    <w:rsid w:val="00117F33"/>
    <w:rsid w:val="00124BDE"/>
    <w:rsid w:val="0012626B"/>
    <w:rsid w:val="00131B8E"/>
    <w:rsid w:val="001366B1"/>
    <w:rsid w:val="0014587B"/>
    <w:rsid w:val="0014590F"/>
    <w:rsid w:val="00151C7A"/>
    <w:rsid w:val="00160059"/>
    <w:rsid w:val="00171191"/>
    <w:rsid w:val="00173B9B"/>
    <w:rsid w:val="00175089"/>
    <w:rsid w:val="001772F0"/>
    <w:rsid w:val="001810A0"/>
    <w:rsid w:val="001863FC"/>
    <w:rsid w:val="00193406"/>
    <w:rsid w:val="00194B44"/>
    <w:rsid w:val="001A0102"/>
    <w:rsid w:val="001A17CD"/>
    <w:rsid w:val="001A1ADC"/>
    <w:rsid w:val="001A739A"/>
    <w:rsid w:val="001B170D"/>
    <w:rsid w:val="001B209C"/>
    <w:rsid w:val="001C4001"/>
    <w:rsid w:val="001C662C"/>
    <w:rsid w:val="001D3F0D"/>
    <w:rsid w:val="001D6392"/>
    <w:rsid w:val="001E08BB"/>
    <w:rsid w:val="001E6566"/>
    <w:rsid w:val="001F024A"/>
    <w:rsid w:val="00200D2A"/>
    <w:rsid w:val="002030C7"/>
    <w:rsid w:val="00203242"/>
    <w:rsid w:val="00212DF7"/>
    <w:rsid w:val="002158F5"/>
    <w:rsid w:val="002160ED"/>
    <w:rsid w:val="00222575"/>
    <w:rsid w:val="00223266"/>
    <w:rsid w:val="00223779"/>
    <w:rsid w:val="002273C0"/>
    <w:rsid w:val="002304E1"/>
    <w:rsid w:val="0023088E"/>
    <w:rsid w:val="0023220D"/>
    <w:rsid w:val="00236FE0"/>
    <w:rsid w:val="0024195C"/>
    <w:rsid w:val="00246814"/>
    <w:rsid w:val="00246C15"/>
    <w:rsid w:val="002472A5"/>
    <w:rsid w:val="00251CB4"/>
    <w:rsid w:val="0025656F"/>
    <w:rsid w:val="002565B9"/>
    <w:rsid w:val="00257385"/>
    <w:rsid w:val="00261DC8"/>
    <w:rsid w:val="0027185A"/>
    <w:rsid w:val="00273A1D"/>
    <w:rsid w:val="0027629E"/>
    <w:rsid w:val="002919FA"/>
    <w:rsid w:val="00292B1B"/>
    <w:rsid w:val="0029387A"/>
    <w:rsid w:val="00297104"/>
    <w:rsid w:val="002A1A7F"/>
    <w:rsid w:val="002A2559"/>
    <w:rsid w:val="002B047A"/>
    <w:rsid w:val="002C2272"/>
    <w:rsid w:val="002C3EFA"/>
    <w:rsid w:val="002C620B"/>
    <w:rsid w:val="002D38B7"/>
    <w:rsid w:val="002D7C4C"/>
    <w:rsid w:val="002E2793"/>
    <w:rsid w:val="002E608E"/>
    <w:rsid w:val="002F31FC"/>
    <w:rsid w:val="002F6030"/>
    <w:rsid w:val="0030228C"/>
    <w:rsid w:val="00306617"/>
    <w:rsid w:val="003075E9"/>
    <w:rsid w:val="00310C05"/>
    <w:rsid w:val="00311D53"/>
    <w:rsid w:val="00313227"/>
    <w:rsid w:val="00317373"/>
    <w:rsid w:val="00317F2F"/>
    <w:rsid w:val="00320A8C"/>
    <w:rsid w:val="00321168"/>
    <w:rsid w:val="00321897"/>
    <w:rsid w:val="0033192D"/>
    <w:rsid w:val="00335409"/>
    <w:rsid w:val="00345E0F"/>
    <w:rsid w:val="0035137B"/>
    <w:rsid w:val="00352A56"/>
    <w:rsid w:val="00365477"/>
    <w:rsid w:val="003668FE"/>
    <w:rsid w:val="00366BCB"/>
    <w:rsid w:val="00377ED9"/>
    <w:rsid w:val="00380296"/>
    <w:rsid w:val="003846C2"/>
    <w:rsid w:val="003858ED"/>
    <w:rsid w:val="00385C3D"/>
    <w:rsid w:val="00390655"/>
    <w:rsid w:val="003A53BA"/>
    <w:rsid w:val="003A6671"/>
    <w:rsid w:val="003B0919"/>
    <w:rsid w:val="003B40A0"/>
    <w:rsid w:val="003B6DBD"/>
    <w:rsid w:val="003B6E53"/>
    <w:rsid w:val="003C1003"/>
    <w:rsid w:val="003C1897"/>
    <w:rsid w:val="003D140B"/>
    <w:rsid w:val="003E5D93"/>
    <w:rsid w:val="003E7269"/>
    <w:rsid w:val="003F0766"/>
    <w:rsid w:val="003F1C1A"/>
    <w:rsid w:val="003F1F01"/>
    <w:rsid w:val="003F3CCE"/>
    <w:rsid w:val="003F4E4B"/>
    <w:rsid w:val="003F708B"/>
    <w:rsid w:val="00401736"/>
    <w:rsid w:val="004037EA"/>
    <w:rsid w:val="00406B2F"/>
    <w:rsid w:val="00412203"/>
    <w:rsid w:val="00412349"/>
    <w:rsid w:val="00414DC0"/>
    <w:rsid w:val="00415160"/>
    <w:rsid w:val="004215BF"/>
    <w:rsid w:val="004267FA"/>
    <w:rsid w:val="004302BB"/>
    <w:rsid w:val="00431AA1"/>
    <w:rsid w:val="00431B2E"/>
    <w:rsid w:val="0045628B"/>
    <w:rsid w:val="0045638C"/>
    <w:rsid w:val="00465538"/>
    <w:rsid w:val="00465C68"/>
    <w:rsid w:val="004774E0"/>
    <w:rsid w:val="00487BC5"/>
    <w:rsid w:val="00496D39"/>
    <w:rsid w:val="004A353A"/>
    <w:rsid w:val="004A35CD"/>
    <w:rsid w:val="004A7DB5"/>
    <w:rsid w:val="004B16D7"/>
    <w:rsid w:val="004B177A"/>
    <w:rsid w:val="004B2F9D"/>
    <w:rsid w:val="004B7D2E"/>
    <w:rsid w:val="004C08F7"/>
    <w:rsid w:val="004C16A6"/>
    <w:rsid w:val="004C4C15"/>
    <w:rsid w:val="004D083E"/>
    <w:rsid w:val="004D26E3"/>
    <w:rsid w:val="004D3B93"/>
    <w:rsid w:val="004D7679"/>
    <w:rsid w:val="004E1CF8"/>
    <w:rsid w:val="004E2770"/>
    <w:rsid w:val="004F3CE7"/>
    <w:rsid w:val="004F4644"/>
    <w:rsid w:val="004F6B51"/>
    <w:rsid w:val="0050232F"/>
    <w:rsid w:val="00506CDE"/>
    <w:rsid w:val="005071ED"/>
    <w:rsid w:val="00512A55"/>
    <w:rsid w:val="00513C22"/>
    <w:rsid w:val="005157E0"/>
    <w:rsid w:val="00516BD9"/>
    <w:rsid w:val="0052748F"/>
    <w:rsid w:val="00532771"/>
    <w:rsid w:val="0054345C"/>
    <w:rsid w:val="00544C6D"/>
    <w:rsid w:val="00545F74"/>
    <w:rsid w:val="00546874"/>
    <w:rsid w:val="00547EB1"/>
    <w:rsid w:val="00553D36"/>
    <w:rsid w:val="005572E4"/>
    <w:rsid w:val="00557BE6"/>
    <w:rsid w:val="00557D04"/>
    <w:rsid w:val="00562D8B"/>
    <w:rsid w:val="00567DC8"/>
    <w:rsid w:val="005747C2"/>
    <w:rsid w:val="00575AC3"/>
    <w:rsid w:val="00580850"/>
    <w:rsid w:val="00585401"/>
    <w:rsid w:val="0058560A"/>
    <w:rsid w:val="005856DB"/>
    <w:rsid w:val="00586AEA"/>
    <w:rsid w:val="0059044F"/>
    <w:rsid w:val="00594F7D"/>
    <w:rsid w:val="005A2F29"/>
    <w:rsid w:val="005B1523"/>
    <w:rsid w:val="005B6BAC"/>
    <w:rsid w:val="005C216A"/>
    <w:rsid w:val="005C61F1"/>
    <w:rsid w:val="005C7A5F"/>
    <w:rsid w:val="005D0E11"/>
    <w:rsid w:val="005D2899"/>
    <w:rsid w:val="005D7666"/>
    <w:rsid w:val="005D7789"/>
    <w:rsid w:val="005E14C5"/>
    <w:rsid w:val="005F3B4F"/>
    <w:rsid w:val="00603336"/>
    <w:rsid w:val="00605361"/>
    <w:rsid w:val="00610CB8"/>
    <w:rsid w:val="00616310"/>
    <w:rsid w:val="006258FB"/>
    <w:rsid w:val="00633691"/>
    <w:rsid w:val="00633800"/>
    <w:rsid w:val="00636B08"/>
    <w:rsid w:val="00641D3A"/>
    <w:rsid w:val="00645E0A"/>
    <w:rsid w:val="00653001"/>
    <w:rsid w:val="006537C3"/>
    <w:rsid w:val="00661182"/>
    <w:rsid w:val="00664888"/>
    <w:rsid w:val="00672120"/>
    <w:rsid w:val="00676328"/>
    <w:rsid w:val="0068046C"/>
    <w:rsid w:val="00686F45"/>
    <w:rsid w:val="00687388"/>
    <w:rsid w:val="00693036"/>
    <w:rsid w:val="006A1E34"/>
    <w:rsid w:val="006A52BD"/>
    <w:rsid w:val="006A54E5"/>
    <w:rsid w:val="006B2EF4"/>
    <w:rsid w:val="006B39C2"/>
    <w:rsid w:val="006B528E"/>
    <w:rsid w:val="006B6169"/>
    <w:rsid w:val="006C11C6"/>
    <w:rsid w:val="006C1375"/>
    <w:rsid w:val="006C24FC"/>
    <w:rsid w:val="006C3A27"/>
    <w:rsid w:val="006C76C5"/>
    <w:rsid w:val="006D2DAB"/>
    <w:rsid w:val="006D3403"/>
    <w:rsid w:val="006D6065"/>
    <w:rsid w:val="006E082E"/>
    <w:rsid w:val="006E20B6"/>
    <w:rsid w:val="006E257A"/>
    <w:rsid w:val="006E4A30"/>
    <w:rsid w:val="006E5531"/>
    <w:rsid w:val="006E64FE"/>
    <w:rsid w:val="006E7E33"/>
    <w:rsid w:val="006F0FC3"/>
    <w:rsid w:val="00700189"/>
    <w:rsid w:val="00730CFD"/>
    <w:rsid w:val="00734EBC"/>
    <w:rsid w:val="007421BD"/>
    <w:rsid w:val="00742DFF"/>
    <w:rsid w:val="007468B8"/>
    <w:rsid w:val="00747338"/>
    <w:rsid w:val="00751340"/>
    <w:rsid w:val="00751928"/>
    <w:rsid w:val="00754E52"/>
    <w:rsid w:val="0076330B"/>
    <w:rsid w:val="00763F60"/>
    <w:rsid w:val="007650C9"/>
    <w:rsid w:val="00770FDB"/>
    <w:rsid w:val="0077169E"/>
    <w:rsid w:val="0077777C"/>
    <w:rsid w:val="00791493"/>
    <w:rsid w:val="007949F8"/>
    <w:rsid w:val="00797979"/>
    <w:rsid w:val="007A5E20"/>
    <w:rsid w:val="007B01E0"/>
    <w:rsid w:val="007C3457"/>
    <w:rsid w:val="007D128A"/>
    <w:rsid w:val="007E2A7A"/>
    <w:rsid w:val="007F1673"/>
    <w:rsid w:val="007F16F5"/>
    <w:rsid w:val="008028C0"/>
    <w:rsid w:val="00803CEE"/>
    <w:rsid w:val="00810A7B"/>
    <w:rsid w:val="00815D07"/>
    <w:rsid w:val="00821A49"/>
    <w:rsid w:val="0082376D"/>
    <w:rsid w:val="00823D06"/>
    <w:rsid w:val="0082477B"/>
    <w:rsid w:val="0082561E"/>
    <w:rsid w:val="00833B21"/>
    <w:rsid w:val="00833C2B"/>
    <w:rsid w:val="008343DC"/>
    <w:rsid w:val="0083621F"/>
    <w:rsid w:val="00846388"/>
    <w:rsid w:val="008533FA"/>
    <w:rsid w:val="008548D0"/>
    <w:rsid w:val="0085501C"/>
    <w:rsid w:val="00855028"/>
    <w:rsid w:val="00856E4D"/>
    <w:rsid w:val="00856E89"/>
    <w:rsid w:val="00862D8E"/>
    <w:rsid w:val="008706D7"/>
    <w:rsid w:val="00873BAF"/>
    <w:rsid w:val="00877626"/>
    <w:rsid w:val="0088050A"/>
    <w:rsid w:val="008844FB"/>
    <w:rsid w:val="00887085"/>
    <w:rsid w:val="00891B0E"/>
    <w:rsid w:val="00892639"/>
    <w:rsid w:val="00893C5D"/>
    <w:rsid w:val="008941F1"/>
    <w:rsid w:val="00897307"/>
    <w:rsid w:val="008A0344"/>
    <w:rsid w:val="008A03AC"/>
    <w:rsid w:val="008A599F"/>
    <w:rsid w:val="008B1245"/>
    <w:rsid w:val="008B2732"/>
    <w:rsid w:val="008B5F9E"/>
    <w:rsid w:val="008B693A"/>
    <w:rsid w:val="008B6C78"/>
    <w:rsid w:val="008C3C66"/>
    <w:rsid w:val="008D0B0E"/>
    <w:rsid w:val="008D1DDC"/>
    <w:rsid w:val="008D422B"/>
    <w:rsid w:val="008D70FD"/>
    <w:rsid w:val="008E2568"/>
    <w:rsid w:val="008F3A73"/>
    <w:rsid w:val="008F456D"/>
    <w:rsid w:val="008F5341"/>
    <w:rsid w:val="008F61D5"/>
    <w:rsid w:val="008F6C4A"/>
    <w:rsid w:val="00905106"/>
    <w:rsid w:val="00920F5E"/>
    <w:rsid w:val="00924FA2"/>
    <w:rsid w:val="00926474"/>
    <w:rsid w:val="009346BD"/>
    <w:rsid w:val="009360E4"/>
    <w:rsid w:val="009361C4"/>
    <w:rsid w:val="00940AC2"/>
    <w:rsid w:val="0094505E"/>
    <w:rsid w:val="009546DC"/>
    <w:rsid w:val="00970959"/>
    <w:rsid w:val="00977E3C"/>
    <w:rsid w:val="0098072B"/>
    <w:rsid w:val="00981579"/>
    <w:rsid w:val="00981FB0"/>
    <w:rsid w:val="0098533B"/>
    <w:rsid w:val="00996D49"/>
    <w:rsid w:val="009A249E"/>
    <w:rsid w:val="009A7408"/>
    <w:rsid w:val="009C3278"/>
    <w:rsid w:val="009C4BB4"/>
    <w:rsid w:val="009D03C9"/>
    <w:rsid w:val="009D2EEC"/>
    <w:rsid w:val="009D7F7E"/>
    <w:rsid w:val="009E508F"/>
    <w:rsid w:val="009E69F1"/>
    <w:rsid w:val="009F0BC8"/>
    <w:rsid w:val="009F541F"/>
    <w:rsid w:val="00A021AD"/>
    <w:rsid w:val="00A1759F"/>
    <w:rsid w:val="00A2436E"/>
    <w:rsid w:val="00A251D2"/>
    <w:rsid w:val="00A44688"/>
    <w:rsid w:val="00A5110A"/>
    <w:rsid w:val="00A57BA4"/>
    <w:rsid w:val="00A62FAE"/>
    <w:rsid w:val="00A66FFA"/>
    <w:rsid w:val="00A677D7"/>
    <w:rsid w:val="00A70CAD"/>
    <w:rsid w:val="00A72F51"/>
    <w:rsid w:val="00A7382F"/>
    <w:rsid w:val="00A75B8E"/>
    <w:rsid w:val="00A768E4"/>
    <w:rsid w:val="00A854DD"/>
    <w:rsid w:val="00A85754"/>
    <w:rsid w:val="00A91EB5"/>
    <w:rsid w:val="00AA0F30"/>
    <w:rsid w:val="00AA22F8"/>
    <w:rsid w:val="00AB1B8E"/>
    <w:rsid w:val="00AC1A09"/>
    <w:rsid w:val="00AC40B9"/>
    <w:rsid w:val="00AF128D"/>
    <w:rsid w:val="00B04B3F"/>
    <w:rsid w:val="00B11731"/>
    <w:rsid w:val="00B1374D"/>
    <w:rsid w:val="00B20068"/>
    <w:rsid w:val="00B235E1"/>
    <w:rsid w:val="00B27D18"/>
    <w:rsid w:val="00B27ED3"/>
    <w:rsid w:val="00B31F08"/>
    <w:rsid w:val="00B43FF1"/>
    <w:rsid w:val="00B45929"/>
    <w:rsid w:val="00B46FEE"/>
    <w:rsid w:val="00B660EA"/>
    <w:rsid w:val="00B7368F"/>
    <w:rsid w:val="00B73B9C"/>
    <w:rsid w:val="00B85125"/>
    <w:rsid w:val="00B8522D"/>
    <w:rsid w:val="00B932B1"/>
    <w:rsid w:val="00BA0A72"/>
    <w:rsid w:val="00BA4ABD"/>
    <w:rsid w:val="00BA6C37"/>
    <w:rsid w:val="00BA761B"/>
    <w:rsid w:val="00BB2B21"/>
    <w:rsid w:val="00BB6312"/>
    <w:rsid w:val="00BC0B4B"/>
    <w:rsid w:val="00BC14DD"/>
    <w:rsid w:val="00BC152D"/>
    <w:rsid w:val="00BC4DB7"/>
    <w:rsid w:val="00BC6676"/>
    <w:rsid w:val="00BC7A93"/>
    <w:rsid w:val="00BD7F6D"/>
    <w:rsid w:val="00BE0396"/>
    <w:rsid w:val="00BE0FE1"/>
    <w:rsid w:val="00BE2CDB"/>
    <w:rsid w:val="00BE58E9"/>
    <w:rsid w:val="00BF26CC"/>
    <w:rsid w:val="00BF4686"/>
    <w:rsid w:val="00BF60A0"/>
    <w:rsid w:val="00C03AEF"/>
    <w:rsid w:val="00C06510"/>
    <w:rsid w:val="00C1036E"/>
    <w:rsid w:val="00C12004"/>
    <w:rsid w:val="00C1767E"/>
    <w:rsid w:val="00C3159A"/>
    <w:rsid w:val="00C328C4"/>
    <w:rsid w:val="00C3334A"/>
    <w:rsid w:val="00C3517F"/>
    <w:rsid w:val="00C37996"/>
    <w:rsid w:val="00C42C8E"/>
    <w:rsid w:val="00C43CBE"/>
    <w:rsid w:val="00C50621"/>
    <w:rsid w:val="00C531FB"/>
    <w:rsid w:val="00C55F98"/>
    <w:rsid w:val="00C56E1E"/>
    <w:rsid w:val="00C601C9"/>
    <w:rsid w:val="00C62C51"/>
    <w:rsid w:val="00C6359C"/>
    <w:rsid w:val="00C65E0C"/>
    <w:rsid w:val="00C70305"/>
    <w:rsid w:val="00C71D83"/>
    <w:rsid w:val="00C71DAA"/>
    <w:rsid w:val="00C81BD8"/>
    <w:rsid w:val="00C86FA2"/>
    <w:rsid w:val="00C95FC0"/>
    <w:rsid w:val="00CA15EB"/>
    <w:rsid w:val="00CA3347"/>
    <w:rsid w:val="00CA40D2"/>
    <w:rsid w:val="00CA53E0"/>
    <w:rsid w:val="00CB394F"/>
    <w:rsid w:val="00CD099A"/>
    <w:rsid w:val="00CE3F7C"/>
    <w:rsid w:val="00CE4758"/>
    <w:rsid w:val="00CE49D2"/>
    <w:rsid w:val="00CE50A9"/>
    <w:rsid w:val="00CF1C61"/>
    <w:rsid w:val="00CF66F5"/>
    <w:rsid w:val="00CF781A"/>
    <w:rsid w:val="00D00122"/>
    <w:rsid w:val="00D0107D"/>
    <w:rsid w:val="00D076AE"/>
    <w:rsid w:val="00D16F53"/>
    <w:rsid w:val="00D20E20"/>
    <w:rsid w:val="00D213B2"/>
    <w:rsid w:val="00D23696"/>
    <w:rsid w:val="00D309AE"/>
    <w:rsid w:val="00D310BC"/>
    <w:rsid w:val="00D31D5A"/>
    <w:rsid w:val="00D33C5A"/>
    <w:rsid w:val="00D34EF3"/>
    <w:rsid w:val="00D356AB"/>
    <w:rsid w:val="00D4133B"/>
    <w:rsid w:val="00D413A6"/>
    <w:rsid w:val="00D4221D"/>
    <w:rsid w:val="00D46FB8"/>
    <w:rsid w:val="00D47103"/>
    <w:rsid w:val="00D50CF2"/>
    <w:rsid w:val="00D52A83"/>
    <w:rsid w:val="00D55BE2"/>
    <w:rsid w:val="00D56D1D"/>
    <w:rsid w:val="00D60E05"/>
    <w:rsid w:val="00D71C81"/>
    <w:rsid w:val="00D76152"/>
    <w:rsid w:val="00D76D1A"/>
    <w:rsid w:val="00D834EC"/>
    <w:rsid w:val="00D861C0"/>
    <w:rsid w:val="00D91F69"/>
    <w:rsid w:val="00D93C6B"/>
    <w:rsid w:val="00D9710A"/>
    <w:rsid w:val="00DA61B2"/>
    <w:rsid w:val="00DB2BCB"/>
    <w:rsid w:val="00DB3CD3"/>
    <w:rsid w:val="00DB56A9"/>
    <w:rsid w:val="00DC71F1"/>
    <w:rsid w:val="00DD0512"/>
    <w:rsid w:val="00DD6B0E"/>
    <w:rsid w:val="00DE61DF"/>
    <w:rsid w:val="00DE6A7A"/>
    <w:rsid w:val="00DF05A2"/>
    <w:rsid w:val="00E00469"/>
    <w:rsid w:val="00E0721B"/>
    <w:rsid w:val="00E11CB1"/>
    <w:rsid w:val="00E124B7"/>
    <w:rsid w:val="00E15AF4"/>
    <w:rsid w:val="00E17F24"/>
    <w:rsid w:val="00E20853"/>
    <w:rsid w:val="00E30539"/>
    <w:rsid w:val="00E30C1C"/>
    <w:rsid w:val="00E313B3"/>
    <w:rsid w:val="00E3179D"/>
    <w:rsid w:val="00E337F0"/>
    <w:rsid w:val="00E371B4"/>
    <w:rsid w:val="00E4049C"/>
    <w:rsid w:val="00E61863"/>
    <w:rsid w:val="00E7510E"/>
    <w:rsid w:val="00E8157E"/>
    <w:rsid w:val="00E83ADA"/>
    <w:rsid w:val="00E83B6B"/>
    <w:rsid w:val="00E84CF8"/>
    <w:rsid w:val="00E86906"/>
    <w:rsid w:val="00E90A0A"/>
    <w:rsid w:val="00E90E7F"/>
    <w:rsid w:val="00E94C16"/>
    <w:rsid w:val="00E95C83"/>
    <w:rsid w:val="00EA12C8"/>
    <w:rsid w:val="00EC67BD"/>
    <w:rsid w:val="00ED19BE"/>
    <w:rsid w:val="00EE1586"/>
    <w:rsid w:val="00EF4AA4"/>
    <w:rsid w:val="00EF59C8"/>
    <w:rsid w:val="00EF6077"/>
    <w:rsid w:val="00EF7C8C"/>
    <w:rsid w:val="00F070A8"/>
    <w:rsid w:val="00F12848"/>
    <w:rsid w:val="00F12A8C"/>
    <w:rsid w:val="00F141CD"/>
    <w:rsid w:val="00F14510"/>
    <w:rsid w:val="00F27C53"/>
    <w:rsid w:val="00F30B23"/>
    <w:rsid w:val="00F31ADB"/>
    <w:rsid w:val="00F32C6C"/>
    <w:rsid w:val="00F3658A"/>
    <w:rsid w:val="00F36858"/>
    <w:rsid w:val="00F4117B"/>
    <w:rsid w:val="00F45E80"/>
    <w:rsid w:val="00F472AF"/>
    <w:rsid w:val="00F50C9E"/>
    <w:rsid w:val="00F51E1B"/>
    <w:rsid w:val="00F609C7"/>
    <w:rsid w:val="00F610BB"/>
    <w:rsid w:val="00F636A8"/>
    <w:rsid w:val="00F65E8B"/>
    <w:rsid w:val="00F6704F"/>
    <w:rsid w:val="00F672B2"/>
    <w:rsid w:val="00F72B54"/>
    <w:rsid w:val="00F76675"/>
    <w:rsid w:val="00F77943"/>
    <w:rsid w:val="00F84F82"/>
    <w:rsid w:val="00F92A1F"/>
    <w:rsid w:val="00FB0415"/>
    <w:rsid w:val="00FB3F55"/>
    <w:rsid w:val="00FC0CBC"/>
    <w:rsid w:val="00FC1D29"/>
    <w:rsid w:val="00FC61D2"/>
    <w:rsid w:val="00FD6923"/>
    <w:rsid w:val="00FE45F4"/>
    <w:rsid w:val="00FE72DE"/>
    <w:rsid w:val="00FF0621"/>
    <w:rsid w:val="00FF6714"/>
    <w:rsid w:val="00FF6C7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76704598"/>
  <w15:docId w15:val="{81F940EC-FD76-4B3A-AE7B-25292848A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33C5A"/>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uiPriority w:val="99"/>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ZchnZchn">
    <w:name w:val="Carattere Carattere9 Zchn Zchn Zchn Zchn"/>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arattereCarattereZchnZchnZchnZchn">
    <w:name w:val="Char1 Carattere Carattere Carattere Zchn Zchn Zchn Zchn"/>
    <w:basedOn w:val="Normale"/>
    <w:rsid w:val="00C95FC0"/>
    <w:pPr>
      <w:suppressAutoHyphens w:val="0"/>
      <w:spacing w:after="160" w:line="240" w:lineRule="exact"/>
    </w:pPr>
    <w:rPr>
      <w:rFonts w:ascii="Tahoma" w:hAnsi="Tahoma" w:cs="Tahoma"/>
      <w:lang w:eastAsia="en-US"/>
    </w:rPr>
  </w:style>
  <w:style w:type="paragraph" w:customStyle="1" w:styleId="CM11">
    <w:name w:val="CM1+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paragraph" w:customStyle="1" w:styleId="CM31">
    <w:name w:val="CM3+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character" w:styleId="Rimandocommento">
    <w:name w:val="annotation reference"/>
    <w:rsid w:val="003F708B"/>
    <w:rPr>
      <w:sz w:val="16"/>
      <w:szCs w:val="16"/>
    </w:rPr>
  </w:style>
  <w:style w:type="paragraph" w:styleId="Paragrafoelenco">
    <w:name w:val="List Paragraph"/>
    <w:basedOn w:val="Normale"/>
    <w:uiPriority w:val="34"/>
    <w:qFormat/>
    <w:rsid w:val="004C4C15"/>
    <w:pPr>
      <w:ind w:left="708"/>
    </w:pPr>
  </w:style>
  <w:style w:type="paragraph" w:customStyle="1" w:styleId="Descrizionedispedizioneedindirizzo">
    <w:name w:val="Descrizione di spedizione ed indirizzo"/>
    <w:basedOn w:val="Normale"/>
    <w:rsid w:val="00066E12"/>
    <w:pPr>
      <w:suppressAutoHyphens w:val="0"/>
      <w:spacing w:line="240" w:lineRule="exact"/>
    </w:pPr>
    <w:rPr>
      <w:rFonts w:cs="Times New Roman"/>
      <w:lang w:val="de-DE" w:eastAsia="en-US"/>
    </w:rPr>
  </w:style>
  <w:style w:type="paragraph" w:customStyle="1" w:styleId="E-Mailredattoda">
    <w:name w:val="E-Mail (redatto da)"/>
    <w:basedOn w:val="Normale"/>
    <w:rsid w:val="00066E12"/>
    <w:pPr>
      <w:suppressAutoHyphens w:val="0"/>
      <w:spacing w:line="200" w:lineRule="exact"/>
    </w:pPr>
    <w:rPr>
      <w:rFonts w:cs="Times New Roman"/>
      <w:sz w:val="16"/>
      <w:lang w:val="de-DE" w:eastAsia="en-US"/>
    </w:rPr>
  </w:style>
  <w:style w:type="paragraph" w:customStyle="1" w:styleId="Dataluogo">
    <w:name w:val="Data (luogo)"/>
    <w:basedOn w:val="Normale"/>
    <w:rsid w:val="00066E12"/>
    <w:pPr>
      <w:suppressAutoHyphens w:val="0"/>
      <w:spacing w:line="220" w:lineRule="exact"/>
    </w:pPr>
    <w:rPr>
      <w:rFonts w:cs="Times New Roman"/>
      <w:noProof/>
      <w:sz w:val="16"/>
      <w:lang w:eastAsia="en-US"/>
    </w:rPr>
  </w:style>
  <w:style w:type="paragraph" w:customStyle="1" w:styleId="NomeCognome">
    <w:name w:val="Nome Cognome"/>
    <w:basedOn w:val="Normale"/>
    <w:rsid w:val="00066E12"/>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066E12"/>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066E12"/>
    <w:pPr>
      <w:suppressAutoHyphens w:val="0"/>
      <w:spacing w:line="240" w:lineRule="exact"/>
    </w:pPr>
    <w:rPr>
      <w:rFonts w:cs="Times New Roman"/>
      <w:noProof/>
      <w:lang w:eastAsia="en-US"/>
    </w:rPr>
  </w:style>
  <w:style w:type="paragraph" w:customStyle="1" w:styleId="DatumOrt">
    <w:name w:val="Datum (Ort)"/>
    <w:basedOn w:val="Normale"/>
    <w:rsid w:val="00066E12"/>
    <w:pPr>
      <w:spacing w:line="220" w:lineRule="exact"/>
    </w:pPr>
    <w:rPr>
      <w:sz w:val="16"/>
    </w:rPr>
  </w:style>
  <w:style w:type="paragraph" w:customStyle="1" w:styleId="NameBearbeitetvon">
    <w:name w:val="Name (Bearbeitet von)"/>
    <w:basedOn w:val="Normale"/>
    <w:rsid w:val="00066E12"/>
    <w:pPr>
      <w:spacing w:line="200" w:lineRule="exact"/>
    </w:pPr>
    <w:rPr>
      <w:sz w:val="18"/>
    </w:rPr>
  </w:style>
  <w:style w:type="paragraph" w:customStyle="1" w:styleId="TelBearbeitetvon">
    <w:name w:val="Tel. (Bearbeitet von)"/>
    <w:basedOn w:val="Normale"/>
    <w:rsid w:val="00066E12"/>
    <w:pPr>
      <w:spacing w:line="200" w:lineRule="exact"/>
    </w:pPr>
    <w:rPr>
      <w:sz w:val="16"/>
    </w:rPr>
  </w:style>
  <w:style w:type="paragraph" w:customStyle="1" w:styleId="E-MailBearbeitetvon">
    <w:name w:val="E-Mail (Bearbeitet von)"/>
    <w:basedOn w:val="Normale"/>
    <w:rsid w:val="00066E12"/>
    <w:pPr>
      <w:spacing w:line="200" w:lineRule="exact"/>
    </w:pPr>
    <w:rPr>
      <w:sz w:val="16"/>
    </w:rPr>
  </w:style>
  <w:style w:type="paragraph" w:customStyle="1" w:styleId="ZurKenntnis">
    <w:name w:val="Zur Kenntnis"/>
    <w:basedOn w:val="Normale"/>
    <w:rsid w:val="00066E12"/>
    <w:pPr>
      <w:spacing w:line="200" w:lineRule="exact"/>
    </w:pPr>
    <w:rPr>
      <w:sz w:val="16"/>
    </w:rPr>
  </w:style>
  <w:style w:type="paragraph" w:customStyle="1" w:styleId="Nomeredattoda">
    <w:name w:val="Nome (redatto da)"/>
    <w:basedOn w:val="Normale"/>
    <w:rsid w:val="00066E12"/>
    <w:pPr>
      <w:spacing w:line="200" w:lineRule="exact"/>
    </w:pPr>
    <w:rPr>
      <w:sz w:val="18"/>
      <w:lang w:val="de-DE"/>
    </w:rPr>
  </w:style>
  <w:style w:type="paragraph" w:customStyle="1" w:styleId="Telredattoda">
    <w:name w:val="Tel. (redatto da)"/>
    <w:basedOn w:val="Normale"/>
    <w:rsid w:val="00066E12"/>
    <w:pPr>
      <w:spacing w:line="200" w:lineRule="exact"/>
    </w:pPr>
    <w:rPr>
      <w:sz w:val="16"/>
      <w:lang w:val="de-DE"/>
    </w:rPr>
  </w:style>
  <w:style w:type="paragraph" w:customStyle="1" w:styleId="Perconoscenza">
    <w:name w:val="Per conoscenza"/>
    <w:basedOn w:val="Normale"/>
    <w:rsid w:val="00066E12"/>
    <w:pPr>
      <w:spacing w:line="200" w:lineRule="exact"/>
    </w:pPr>
    <w:rPr>
      <w:sz w:val="16"/>
      <w:lang w:val="de-DE"/>
    </w:rPr>
  </w:style>
  <w:style w:type="paragraph" w:customStyle="1" w:styleId="CarattereCharCarattereCharCarattereChar">
    <w:name w:val="Carattere Char Carattere Char Carattere Char"/>
    <w:basedOn w:val="Normale"/>
    <w:rsid w:val="00066E12"/>
    <w:pPr>
      <w:suppressAutoHyphens w:val="0"/>
      <w:spacing w:after="160" w:line="240" w:lineRule="exact"/>
    </w:pPr>
    <w:rPr>
      <w:rFonts w:ascii="Tahoma" w:hAnsi="Tahoma" w:cs="Tahoma"/>
      <w:lang w:eastAsia="en-US"/>
    </w:rPr>
  </w:style>
  <w:style w:type="paragraph" w:customStyle="1" w:styleId="Default">
    <w:name w:val="Default"/>
    <w:rsid w:val="00066E12"/>
    <w:pPr>
      <w:autoSpaceDE w:val="0"/>
      <w:autoSpaceDN w:val="0"/>
      <w:adjustRightInd w:val="0"/>
    </w:pPr>
    <w:rPr>
      <w:rFonts w:ascii="Trebuchet MS" w:hAnsi="Trebuchet MS" w:cs="Trebuchet MS"/>
      <w:color w:val="000000"/>
      <w:sz w:val="24"/>
      <w:szCs w:val="24"/>
    </w:rPr>
  </w:style>
  <w:style w:type="paragraph" w:styleId="Titolo">
    <w:name w:val="Title"/>
    <w:basedOn w:val="Normale"/>
    <w:link w:val="TitoloCarattere"/>
    <w:qFormat/>
    <w:rsid w:val="00066E12"/>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066E12"/>
    <w:rPr>
      <w:b/>
      <w:caps/>
      <w:sz w:val="28"/>
      <w:szCs w:val="24"/>
      <w:lang w:val="it-IT" w:eastAsia="it-IT"/>
    </w:rPr>
  </w:style>
  <w:style w:type="character" w:customStyle="1" w:styleId="DeltaViewInsertion">
    <w:name w:val="DeltaView Insertion"/>
    <w:rsid w:val="00066E12"/>
    <w:rPr>
      <w:b/>
      <w:i/>
      <w:spacing w:val="0"/>
    </w:rPr>
  </w:style>
  <w:style w:type="character" w:customStyle="1" w:styleId="Caratterenotaapidipagina">
    <w:name w:val="Carattere nota a piè di pagina"/>
    <w:rsid w:val="00066E12"/>
  </w:style>
  <w:style w:type="paragraph" w:styleId="Revisione">
    <w:name w:val="Revision"/>
    <w:hidden/>
    <w:uiPriority w:val="99"/>
    <w:semiHidden/>
    <w:rsid w:val="00066E12"/>
    <w:rPr>
      <w:rFonts w:ascii="Arial" w:hAnsi="Arial"/>
      <w:noProof/>
      <w:lang w:val="en-US" w:eastAsia="en-US"/>
    </w:rPr>
  </w:style>
  <w:style w:type="character" w:customStyle="1" w:styleId="NichtaufgelsteErwhnung1">
    <w:name w:val="Nicht aufgelöste Erwähnung1"/>
    <w:uiPriority w:val="99"/>
    <w:semiHidden/>
    <w:unhideWhenUsed/>
    <w:rsid w:val="00066E12"/>
    <w:rPr>
      <w:color w:val="605E5C"/>
      <w:shd w:val="clear" w:color="auto" w:fill="E1DFDD"/>
    </w:rPr>
  </w:style>
  <w:style w:type="paragraph" w:customStyle="1" w:styleId="Abs66">
    <w:name w:val="Abs.6_6"/>
    <w:basedOn w:val="Normale"/>
    <w:rsid w:val="00066E12"/>
    <w:pPr>
      <w:widowControl w:val="0"/>
      <w:kinsoku w:val="0"/>
      <w:overflowPunct w:val="0"/>
      <w:autoSpaceDE w:val="0"/>
      <w:spacing w:before="120" w:after="120"/>
      <w:jc w:val="both"/>
    </w:pPr>
    <w:rPr>
      <w:sz w:val="15"/>
      <w:szCs w:val="14"/>
      <w:lang w:val="de-DE" w:eastAsia="zh-CN"/>
    </w:rPr>
  </w:style>
  <w:style w:type="paragraph" w:customStyle="1" w:styleId="Fussnote">
    <w:name w:val="Fussnote"/>
    <w:basedOn w:val="Testonotaapidipagina"/>
    <w:rsid w:val="00066E12"/>
    <w:pPr>
      <w:widowControl w:val="0"/>
      <w:autoSpaceDE w:val="0"/>
      <w:ind w:left="170" w:hanging="170"/>
      <w:jc w:val="both"/>
    </w:pPr>
    <w:rPr>
      <w:sz w:val="12"/>
      <w:szCs w:val="12"/>
      <w:lang w:val="de-DE" w:eastAsia="zh-CN"/>
    </w:rPr>
  </w:style>
  <w:style w:type="character" w:styleId="Collegamentovisitato">
    <w:name w:val="FollowedHyperlink"/>
    <w:rsid w:val="00066E12"/>
    <w:rPr>
      <w:color w:val="954F72"/>
      <w:u w:val="single"/>
    </w:rPr>
  </w:style>
  <w:style w:type="character" w:customStyle="1" w:styleId="normaltextrun">
    <w:name w:val="normaltextrun"/>
    <w:basedOn w:val="Carpredefinitoparagrafo"/>
    <w:rsid w:val="00066E12"/>
  </w:style>
  <w:style w:type="character" w:customStyle="1" w:styleId="eop">
    <w:name w:val="eop"/>
    <w:basedOn w:val="Carpredefinitoparagrafo"/>
    <w:rsid w:val="00066E12"/>
  </w:style>
  <w:style w:type="character" w:styleId="Menzionenonrisolta">
    <w:name w:val="Unresolved Mention"/>
    <w:uiPriority w:val="99"/>
    <w:semiHidden/>
    <w:unhideWhenUsed/>
    <w:rsid w:val="00066E12"/>
    <w:rPr>
      <w:color w:val="605E5C"/>
      <w:shd w:val="clear" w:color="auto" w:fill="E1DFDD"/>
    </w:rPr>
  </w:style>
  <w:style w:type="character" w:customStyle="1" w:styleId="Menzionenonrisolta1">
    <w:name w:val="Menzione non risolta1"/>
    <w:basedOn w:val="Carpredefinitoparagrafo"/>
    <w:uiPriority w:val="99"/>
    <w:semiHidden/>
    <w:unhideWhenUsed/>
    <w:rsid w:val="00066E12"/>
    <w:rPr>
      <w:color w:val="605E5C"/>
      <w:shd w:val="clear" w:color="auto" w:fill="E1DFDD"/>
    </w:rPr>
  </w:style>
  <w:style w:type="character" w:styleId="Testosegnaposto">
    <w:name w:val="Placeholder Text"/>
    <w:basedOn w:val="Carpredefinitoparagrafo"/>
    <w:uiPriority w:val="99"/>
    <w:semiHidden/>
    <w:rsid w:val="00066E12"/>
    <w:rPr>
      <w:color w:val="808080"/>
    </w:rPr>
  </w:style>
  <w:style w:type="numbering" w:customStyle="1" w:styleId="Nessunelenco1">
    <w:name w:val="Nessun elenco1"/>
    <w:next w:val="Nessunelenco"/>
    <w:semiHidden/>
    <w:unhideWhenUsed/>
    <w:rsid w:val="00066E12"/>
  </w:style>
  <w:style w:type="paragraph" w:customStyle="1" w:styleId="paragraph">
    <w:name w:val="paragraph"/>
    <w:basedOn w:val="Normale"/>
    <w:rsid w:val="00066E12"/>
    <w:pPr>
      <w:suppressAutoHyphens w:val="0"/>
      <w:spacing w:before="100" w:beforeAutospacing="1" w:after="100" w:afterAutospacing="1"/>
    </w:pPr>
    <w:rPr>
      <w:rFonts w:ascii="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690111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76643151">
      <w:bodyDiv w:val="1"/>
      <w:marLeft w:val="0"/>
      <w:marRight w:val="0"/>
      <w:marTop w:val="0"/>
      <w:marBottom w:val="0"/>
      <w:divBdr>
        <w:top w:val="none" w:sz="0" w:space="0" w:color="auto"/>
        <w:left w:val="none" w:sz="0" w:space="0" w:color="auto"/>
        <w:bottom w:val="none" w:sz="0" w:space="0" w:color="auto"/>
        <w:right w:val="none" w:sz="0" w:space="0" w:color="auto"/>
      </w:divBdr>
    </w:div>
    <w:div w:id="462508700">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23287815">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302803693">
      <w:bodyDiv w:val="1"/>
      <w:marLeft w:val="0"/>
      <w:marRight w:val="0"/>
      <w:marTop w:val="0"/>
      <w:marBottom w:val="0"/>
      <w:divBdr>
        <w:top w:val="none" w:sz="0" w:space="0" w:color="auto"/>
        <w:left w:val="none" w:sz="0" w:space="0" w:color="auto"/>
        <w:bottom w:val="none" w:sz="0" w:space="0" w:color="auto"/>
        <w:right w:val="none" w:sz="0" w:space="0" w:color="auto"/>
      </w:divBdr>
    </w:div>
    <w:div w:id="20517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ov.provinz.bz.it/transparente-verwaltung/zusaetzliche-informationen.as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ov@provinz.bz.i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bd01.leggiditalia.it/cgi-bin/FulShow?TIPO=5&amp;NOTXT=1&amp;KEY=01LX0000401301ART35"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2202</Words>
  <Characters>15648</Characters>
  <Application>Microsoft Office Word</Application>
  <DocSecurity>0</DocSecurity>
  <Lines>130</Lines>
  <Paragraphs>35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17815</CharactersWithSpaces>
  <SharedDoc>false</SharedDoc>
  <HLinks>
    <vt:vector size="24" baseType="variant">
      <vt:variant>
        <vt:i4>7733370</vt:i4>
      </vt:variant>
      <vt:variant>
        <vt:i4>6</vt:i4>
      </vt:variant>
      <vt:variant>
        <vt:i4>0</vt:i4>
      </vt:variant>
      <vt:variant>
        <vt:i4>5</vt:i4>
      </vt:variant>
      <vt:variant>
        <vt:lpwstr>http://acp.provincia.bz.it/</vt:lpwstr>
      </vt:variant>
      <vt:variant>
        <vt:lpwstr/>
      </vt:variant>
      <vt:variant>
        <vt:i4>524319</vt:i4>
      </vt:variant>
      <vt:variant>
        <vt:i4>3</vt:i4>
      </vt:variant>
      <vt:variant>
        <vt:i4>0</vt:i4>
      </vt:variant>
      <vt:variant>
        <vt:i4>5</vt:i4>
      </vt:variant>
      <vt:variant>
        <vt:lpwstr>http://aov.provinz.bz.it/</vt:lpwstr>
      </vt:variant>
      <vt:variant>
        <vt:lpwstr/>
      </vt:variant>
      <vt:variant>
        <vt:i4>6488167</vt:i4>
      </vt:variant>
      <vt:variant>
        <vt:i4>3</vt:i4>
      </vt:variant>
      <vt:variant>
        <vt:i4>0</vt:i4>
      </vt:variant>
      <vt:variant>
        <vt:i4>5</vt:i4>
      </vt:variant>
      <vt:variant>
        <vt:lpwstr>http://bd01.leggiditalia.it/cgi-bin/FulShow?TIPO=5&amp;NOTXT=1&amp;KEY=01LX0000401301ART35</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Maria-Verena Obkircher</dc:creator>
  <cp:keywords/>
  <dc:description/>
  <cp:lastModifiedBy>Andrigo, Elisa</cp:lastModifiedBy>
  <cp:revision>18</cp:revision>
  <cp:lastPrinted>2014-12-09T12:59:00Z</cp:lastPrinted>
  <dcterms:created xsi:type="dcterms:W3CDTF">2023-11-07T07:39:00Z</dcterms:created>
  <dcterms:modified xsi:type="dcterms:W3CDTF">2025-01-27T15:45:00Z</dcterms:modified>
</cp:coreProperties>
</file>